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BBB26" w14:textId="77777777" w:rsidR="00991B95" w:rsidRPr="00F76A3D" w:rsidRDefault="00991B95" w:rsidP="00F76A3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A5799BD" w14:textId="77777777" w:rsidR="00991B95" w:rsidRPr="00F76A3D" w:rsidRDefault="00991B95" w:rsidP="00F76A3D">
      <w:pPr>
        <w:rPr>
          <w:rFonts w:asciiTheme="minorHAnsi" w:hAnsiTheme="minorHAnsi" w:cstheme="minorHAnsi"/>
          <w:sz w:val="22"/>
          <w:szCs w:val="22"/>
        </w:rPr>
        <w:sectPr w:rsidR="00991B95" w:rsidRPr="00F76A3D">
          <w:pgSz w:w="11920" w:h="16840"/>
          <w:pgMar w:top="1280" w:right="0" w:bottom="0" w:left="0" w:header="720" w:footer="720" w:gutter="0"/>
          <w:cols w:space="720"/>
        </w:sectPr>
      </w:pPr>
    </w:p>
    <w:p w14:paraId="4DB1C818" w14:textId="77777777" w:rsidR="00991B95" w:rsidRPr="00F76A3D" w:rsidRDefault="00991B95" w:rsidP="00F76A3D">
      <w:pPr>
        <w:rPr>
          <w:rFonts w:asciiTheme="minorHAnsi" w:hAnsiTheme="minorHAnsi" w:cstheme="minorHAnsi"/>
          <w:sz w:val="22"/>
          <w:szCs w:val="22"/>
        </w:rPr>
      </w:pPr>
    </w:p>
    <w:p w14:paraId="385611CB" w14:textId="77777777" w:rsidR="00991B95" w:rsidRPr="00F76A3D" w:rsidRDefault="00991B95" w:rsidP="00F76A3D">
      <w:pPr>
        <w:rPr>
          <w:rFonts w:asciiTheme="minorHAnsi" w:hAnsiTheme="minorHAnsi" w:cstheme="minorHAnsi"/>
          <w:sz w:val="22"/>
          <w:szCs w:val="22"/>
        </w:rPr>
      </w:pPr>
    </w:p>
    <w:p w14:paraId="58F560C0" w14:textId="77777777" w:rsidR="00991B95" w:rsidRPr="00F76A3D" w:rsidRDefault="00991B95" w:rsidP="00F76A3D">
      <w:pPr>
        <w:rPr>
          <w:rFonts w:asciiTheme="minorHAnsi" w:hAnsiTheme="minorHAnsi" w:cstheme="minorHAnsi"/>
          <w:sz w:val="22"/>
          <w:szCs w:val="22"/>
        </w:rPr>
      </w:pPr>
    </w:p>
    <w:p w14:paraId="3D2D1846" w14:textId="77777777" w:rsidR="00991B95" w:rsidRPr="00F76A3D" w:rsidRDefault="00991B95" w:rsidP="00F76A3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608FB57" w14:textId="77777777" w:rsidR="00991B95" w:rsidRPr="00F76A3D" w:rsidRDefault="00E8654C" w:rsidP="00F76A3D">
      <w:pPr>
        <w:ind w:left="1440" w:right="-52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E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D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  <w:u w:color="000000"/>
        </w:rPr>
        <w:t>U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C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AT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I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O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N</w:t>
      </w:r>
    </w:p>
    <w:p w14:paraId="219EFE24" w14:textId="72F65372" w:rsidR="00991B95" w:rsidRPr="00F76A3D" w:rsidRDefault="00E8654C" w:rsidP="00F76A3D">
      <w:pPr>
        <w:ind w:left="559" w:right="4679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hAnsiTheme="minorHAnsi" w:cstheme="minorHAnsi"/>
          <w:sz w:val="22"/>
          <w:szCs w:val="22"/>
        </w:rPr>
        <w:br w:type="column"/>
      </w:r>
      <w:r w:rsidR="00F76A3D" w:rsidRPr="00F76A3D">
        <w:rPr>
          <w:rFonts w:asciiTheme="minorHAnsi" w:hAnsiTheme="minorHAnsi" w:cstheme="minorHAnsi"/>
          <w:sz w:val="22"/>
          <w:szCs w:val="22"/>
        </w:rPr>
        <w:t>Hashim Horne</w:t>
      </w:r>
    </w:p>
    <w:p w14:paraId="6B887422" w14:textId="77777777" w:rsidR="00991B95" w:rsidRPr="00F76A3D" w:rsidRDefault="00E8654C" w:rsidP="00F76A3D">
      <w:pPr>
        <w:ind w:left="160" w:right="4283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35 Hill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sc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,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ow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vi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le </w:t>
      </w:r>
      <w:r w:rsidRPr="00F76A3D">
        <w:rPr>
          <w:rFonts w:asciiTheme="minorHAnsi" w:eastAsia="Candara" w:hAnsiTheme="minorHAnsi" w:cstheme="minorHAnsi"/>
          <w:spacing w:val="47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C </w:t>
      </w:r>
      <w:r w:rsidRPr="00F76A3D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3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1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7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8</w:t>
      </w:r>
    </w:p>
    <w:p w14:paraId="6CDC1A02" w14:textId="1039B70A" w:rsidR="00991B95" w:rsidRPr="00F76A3D" w:rsidRDefault="00E8654C" w:rsidP="00F76A3D">
      <w:pPr>
        <w:ind w:left="-20" w:right="4098"/>
        <w:jc w:val="center"/>
        <w:rPr>
          <w:rFonts w:asciiTheme="minorHAnsi" w:eastAsia="Candara" w:hAnsiTheme="minorHAnsi" w:cstheme="minorHAnsi"/>
          <w:sz w:val="22"/>
          <w:szCs w:val="22"/>
        </w:rPr>
        <w:sectPr w:rsidR="00991B95" w:rsidRPr="00F76A3D">
          <w:type w:val="continuous"/>
          <w:pgSz w:w="11920" w:h="16840"/>
          <w:pgMar w:top="1280" w:right="0" w:bottom="0" w:left="0" w:header="720" w:footer="720" w:gutter="0"/>
          <w:cols w:num="2" w:space="720" w:equalWidth="0">
            <w:col w:w="2531" w:space="1593"/>
            <w:col w:w="7796"/>
          </w:cols>
        </w:sectPr>
      </w:pP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Ph: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z w:val="22"/>
          <w:szCs w:val="22"/>
        </w:rPr>
        <w:t>3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977</w:t>
      </w:r>
      <w:r w:rsidRPr="00F76A3D">
        <w:rPr>
          <w:rFonts w:asciiTheme="minorHAnsi" w:eastAsia="Candara" w:hAnsiTheme="minorHAnsi" w:cstheme="minorHAnsi"/>
          <w:sz w:val="22"/>
          <w:szCs w:val="22"/>
        </w:rPr>
        <w:t>1 6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77</w:t>
      </w:r>
      <w:r w:rsidRPr="00F76A3D">
        <w:rPr>
          <w:rFonts w:asciiTheme="minorHAnsi" w:eastAsia="Candara" w:hAnsiTheme="minorHAnsi" w:cstheme="minorHAnsi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F76A3D">
        <w:rPr>
          <w:rFonts w:asciiTheme="minorHAnsi" w:eastAsia="Candara" w:hAnsiTheme="minorHAnsi" w:cstheme="minorHAnsi"/>
          <w:sz w:val="22"/>
          <w:szCs w:val="22"/>
        </w:rPr>
        <w:t>H)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/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z w:val="22"/>
          <w:szCs w:val="22"/>
        </w:rPr>
        <w:t>4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1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5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F76A3D">
        <w:rPr>
          <w:rFonts w:asciiTheme="minorHAnsi" w:eastAsia="Candara" w:hAnsiTheme="minorHAnsi" w:cstheme="minorHAnsi"/>
          <w:sz w:val="22"/>
          <w:szCs w:val="22"/>
        </w:rPr>
        <w:t>59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6</w:t>
      </w:r>
      <w:r w:rsidRPr="00F76A3D">
        <w:rPr>
          <w:rFonts w:asciiTheme="minorHAnsi" w:eastAsia="Candara" w:hAnsiTheme="minorHAnsi" w:cstheme="minorHAnsi"/>
          <w:spacing w:val="2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9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z w:val="22"/>
          <w:szCs w:val="22"/>
        </w:rPr>
        <w:t>) E:</w:t>
      </w:r>
      <w:r w:rsidR="00F76A3D" w:rsidRPr="00F76A3D">
        <w:rPr>
          <w:rFonts w:asciiTheme="minorHAnsi" w:eastAsia="Candara" w:hAnsiTheme="minorHAnsi" w:cstheme="minorHAnsi"/>
          <w:spacing w:val="1"/>
          <w:sz w:val="22"/>
          <w:szCs w:val="22"/>
          <w:u w:color="000000"/>
        </w:rPr>
        <w:t>hashim@gmail.com</w:t>
      </w:r>
    </w:p>
    <w:p w14:paraId="52DEC107" w14:textId="2AE35D75" w:rsidR="00991B95" w:rsidRPr="00F76A3D" w:rsidRDefault="00991B95" w:rsidP="00F76A3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69FFE96" w14:textId="77777777" w:rsidR="00991B95" w:rsidRPr="00F76A3D" w:rsidRDefault="00E8654C" w:rsidP="00F76A3D">
      <w:pPr>
        <w:spacing w:before="14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Feb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z w:val="22"/>
          <w:szCs w:val="22"/>
        </w:rPr>
        <w:t>13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–          </w:t>
      </w:r>
      <w:r w:rsidRPr="00F76A3D">
        <w:rPr>
          <w:rFonts w:asciiTheme="minorHAnsi" w:eastAsia="Candara" w:hAnsiTheme="minorHAnsi" w:cstheme="minorHAnsi"/>
          <w:spacing w:val="26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ch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el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r of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fo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 xml:space="preserve">tion 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hn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olo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 xml:space="preserve">y 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an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Syst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ms</w:t>
      </w:r>
    </w:p>
    <w:p w14:paraId="02F6A08E" w14:textId="77777777" w:rsidR="00991B95" w:rsidRPr="00F76A3D" w:rsidRDefault="00E8654C" w:rsidP="00F76A3D">
      <w:pPr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cur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                </w:t>
      </w:r>
      <w:r w:rsidRPr="00F76A3D">
        <w:rPr>
          <w:rFonts w:asciiTheme="minorHAnsi" w:eastAsia="Candara" w:hAnsiTheme="minorHAnsi" w:cstheme="minorHAnsi"/>
          <w:spacing w:val="15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y,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</w:p>
    <w:p w14:paraId="4A7A15D1" w14:textId="77777777" w:rsidR="00991B95" w:rsidRPr="00F76A3D" w:rsidRDefault="00E8654C" w:rsidP="00F76A3D">
      <w:pPr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z w:val="22"/>
          <w:szCs w:val="22"/>
        </w:rPr>
        <w:t>Maj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in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lti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ia</w:t>
      </w:r>
    </w:p>
    <w:p w14:paraId="48A3CF8A" w14:textId="77777777" w:rsidR="00991B95" w:rsidRPr="00F76A3D" w:rsidRDefault="00E8654C" w:rsidP="00F76A3D">
      <w:pPr>
        <w:spacing w:before="1"/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76A3D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ag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4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o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ate</w:t>
      </w:r>
    </w:p>
    <w:p w14:paraId="4F5DBF18" w14:textId="77777777" w:rsidR="00991B95" w:rsidRPr="00F76A3D" w:rsidRDefault="00E8654C" w:rsidP="00F76A3D">
      <w:pPr>
        <w:spacing w:before="1"/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76A3D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Expe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ed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mpl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ate: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N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z w:val="22"/>
          <w:szCs w:val="22"/>
        </w:rPr>
        <w:t>emb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z w:val="22"/>
          <w:szCs w:val="22"/>
        </w:rPr>
        <w:t>015</w:t>
      </w:r>
    </w:p>
    <w:p w14:paraId="5A78CD04" w14:textId="77777777" w:rsidR="00991B95" w:rsidRPr="00F76A3D" w:rsidRDefault="00E8654C" w:rsidP="00F76A3D">
      <w:pPr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b/>
          <w:position w:val="1"/>
          <w:sz w:val="22"/>
          <w:szCs w:val="22"/>
        </w:rPr>
        <w:t>ieve</w:t>
      </w:r>
      <w:r w:rsidRPr="00F76A3D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b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b/>
          <w:position w:val="1"/>
          <w:sz w:val="22"/>
          <w:szCs w:val="22"/>
        </w:rPr>
        <w:t>t</w:t>
      </w:r>
    </w:p>
    <w:p w14:paraId="675DEF5D" w14:textId="77777777" w:rsidR="00991B95" w:rsidRPr="00F76A3D" w:rsidRDefault="00E8654C" w:rsidP="00F76A3D">
      <w:pPr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for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“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esi</w:t>
      </w:r>
      <w:r w:rsidRPr="00F76A3D">
        <w:rPr>
          <w:rFonts w:asciiTheme="minorHAnsi" w:eastAsia="Candara" w:hAnsiTheme="minorHAnsi" w:cstheme="minorHAnsi"/>
          <w:spacing w:val="-4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n”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sz w:val="22"/>
          <w:szCs w:val="22"/>
        </w:rPr>
        <w:t>ebsite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co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z w:val="22"/>
          <w:szCs w:val="22"/>
        </w:rPr>
        <w:t>pe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n, M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sh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z w:val="22"/>
          <w:szCs w:val="22"/>
        </w:rPr>
        <w:t>ni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y,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pacing w:val="4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z w:val="22"/>
          <w:szCs w:val="22"/>
        </w:rPr>
        <w:t>14</w:t>
      </w:r>
    </w:p>
    <w:p w14:paraId="19B4A59E" w14:textId="77777777" w:rsidR="00991B95" w:rsidRPr="00F76A3D" w:rsidRDefault="00991B95" w:rsidP="00F76A3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2426847" w14:textId="77777777" w:rsidR="00991B95" w:rsidRPr="00F76A3D" w:rsidRDefault="00E8654C" w:rsidP="00F76A3D">
      <w:pPr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ov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1</w:t>
      </w:r>
      <w:r w:rsidRPr="00F76A3D">
        <w:rPr>
          <w:rFonts w:asciiTheme="minorHAnsi" w:eastAsia="Candara" w:hAnsiTheme="minorHAnsi" w:cstheme="minorHAnsi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             </w:t>
      </w:r>
      <w:r w:rsidRPr="00F76A3D">
        <w:rPr>
          <w:rFonts w:asciiTheme="minorHAnsi" w:eastAsia="Candara" w:hAnsiTheme="minorHAnsi" w:cstheme="minorHAnsi"/>
          <w:spacing w:val="16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ictorian</w:t>
      </w:r>
      <w:r w:rsidRPr="00F76A3D">
        <w:rPr>
          <w:rFonts w:asciiTheme="minorHAnsi" w:eastAsia="Candara" w:hAnsiTheme="minorHAnsi" w:cstheme="minorHAnsi"/>
          <w:b/>
          <w:spacing w:val="-4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ert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ficate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of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Edu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tion (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)</w:t>
      </w:r>
    </w:p>
    <w:p w14:paraId="08A74962" w14:textId="77777777" w:rsidR="00991B95" w:rsidRPr="00F76A3D" w:rsidRDefault="00E8654C" w:rsidP="00F76A3D">
      <w:pPr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ce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z w:val="22"/>
          <w:szCs w:val="22"/>
        </w:rPr>
        <w:t>,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z w:val="22"/>
          <w:szCs w:val="22"/>
        </w:rPr>
        <w:t>eyin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14B6E30F" w14:textId="77777777" w:rsidR="00991B95" w:rsidRPr="00F76A3D" w:rsidRDefault="00E8654C" w:rsidP="00F76A3D">
      <w:pPr>
        <w:spacing w:before="1"/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76A3D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/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2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AR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8</w:t>
      </w:r>
      <w:r w:rsidRPr="00F76A3D">
        <w:rPr>
          <w:rFonts w:asciiTheme="minorHAnsi" w:eastAsia="Candara" w:hAnsiTheme="minorHAnsi" w:cstheme="minorHAnsi"/>
          <w:sz w:val="22"/>
          <w:szCs w:val="22"/>
        </w:rPr>
        <w:t>9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.</w:t>
      </w:r>
      <w:r w:rsidRPr="00F76A3D">
        <w:rPr>
          <w:rFonts w:asciiTheme="minorHAnsi" w:eastAsia="Candara" w:hAnsiTheme="minorHAnsi" w:cstheme="minorHAnsi"/>
          <w:sz w:val="22"/>
          <w:szCs w:val="22"/>
        </w:rPr>
        <w:t>4</w:t>
      </w:r>
    </w:p>
    <w:p w14:paraId="4731819A" w14:textId="77777777" w:rsidR="00991B95" w:rsidRPr="00F76A3D" w:rsidRDefault="00991B95" w:rsidP="00F76A3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145D1E7" w14:textId="77777777" w:rsidR="00991B95" w:rsidRPr="00F76A3D" w:rsidRDefault="00E8654C" w:rsidP="00F76A3D">
      <w:pPr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KEY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C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O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U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R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SE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 xml:space="preserve"> RE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L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AT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  <w:u w:color="000000"/>
        </w:rPr>
        <w:t>E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D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P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R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  <w:u w:color="000000"/>
        </w:rPr>
        <w:t>O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J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E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C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T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S</w:t>
      </w:r>
    </w:p>
    <w:p w14:paraId="7E926667" w14:textId="77777777" w:rsidR="00991B95" w:rsidRPr="00F76A3D" w:rsidRDefault="00991B95" w:rsidP="00F76A3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16F754D" w14:textId="77777777" w:rsidR="00991B95" w:rsidRPr="00F76A3D" w:rsidRDefault="00E8654C" w:rsidP="00F76A3D">
      <w:pPr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J</w:t>
      </w:r>
      <w:r w:rsidRPr="00F76A3D">
        <w:rPr>
          <w:rFonts w:asciiTheme="minorHAnsi" w:eastAsia="Candara" w:hAnsiTheme="minorHAnsi" w:cstheme="minorHAnsi"/>
          <w:sz w:val="22"/>
          <w:szCs w:val="22"/>
        </w:rPr>
        <w:t>une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1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4           </w:t>
      </w:r>
      <w:r w:rsidRPr="00F76A3D">
        <w:rPr>
          <w:rFonts w:asciiTheme="minorHAnsi" w:eastAsia="Candara" w:hAnsiTheme="minorHAnsi" w:cstheme="minorHAnsi"/>
          <w:spacing w:val="29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T for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Gener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ion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(2</w:t>
      </w:r>
      <w:r w:rsidRPr="00F76A3D">
        <w:rPr>
          <w:rFonts w:asciiTheme="minorHAnsi" w:eastAsia="Candara" w:hAnsiTheme="minorHAnsi" w:cstheme="minorHAnsi"/>
          <w:b/>
          <w:position w:val="10"/>
          <w:sz w:val="22"/>
          <w:szCs w:val="22"/>
        </w:rPr>
        <w:t>nd</w:t>
      </w:r>
      <w:r w:rsidRPr="00F76A3D">
        <w:rPr>
          <w:rFonts w:asciiTheme="minorHAnsi" w:eastAsia="Candara" w:hAnsiTheme="minorHAnsi" w:cstheme="minorHAnsi"/>
          <w:b/>
          <w:spacing w:val="14"/>
          <w:position w:val="10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 xml:space="preserve">r 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 xml:space="preserve">p 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roject)</w:t>
      </w:r>
    </w:p>
    <w:p w14:paraId="3BF3FCCA" w14:textId="77777777" w:rsidR="00991B95" w:rsidRPr="00F76A3D" w:rsidRDefault="00E8654C" w:rsidP="00F76A3D">
      <w:pPr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esi</w:t>
      </w:r>
      <w:r w:rsidRPr="00F76A3D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i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ple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ati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f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 Mu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im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ia S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ms</w:t>
      </w:r>
      <w:r w:rsidRPr="00F76A3D">
        <w:rPr>
          <w:rFonts w:asciiTheme="minorHAnsi" w:eastAsia="Candara" w:hAnsiTheme="minorHAnsi" w:cstheme="minorHAnsi"/>
          <w:spacing w:val="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–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ackr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k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</w:t>
      </w:r>
    </w:p>
    <w:p w14:paraId="1A35A7DA" w14:textId="77777777" w:rsidR="00991B95" w:rsidRPr="00F76A3D" w:rsidRDefault="00E8654C" w:rsidP="00F76A3D">
      <w:pPr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otiated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blem s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hn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cal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ss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es</w:t>
      </w:r>
    </w:p>
    <w:p w14:paraId="17752134" w14:textId="77777777" w:rsidR="00991B95" w:rsidRPr="00F76A3D" w:rsidRDefault="00E8654C" w:rsidP="00F76A3D">
      <w:pPr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sea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ed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fi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in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s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o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fo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</w:p>
    <w:p w14:paraId="0387748D" w14:textId="77777777" w:rsidR="00991B95" w:rsidRPr="00F76A3D" w:rsidRDefault="00E8654C" w:rsidP="00F76A3D">
      <w:pPr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sult: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</w:p>
    <w:p w14:paraId="7E8F0296" w14:textId="77777777" w:rsidR="00991B95" w:rsidRPr="00F76A3D" w:rsidRDefault="00991B95" w:rsidP="00F76A3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F632BA1" w14:textId="77777777" w:rsidR="00991B95" w:rsidRPr="00F76A3D" w:rsidRDefault="00E8654C" w:rsidP="00F76A3D">
      <w:pPr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P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RO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F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E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SS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I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ON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  <w:u w:color="000000"/>
        </w:rPr>
        <w:t>A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L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DE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  <w:u w:color="000000"/>
        </w:rPr>
        <w:t>V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E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L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  <w:u w:color="000000"/>
        </w:rPr>
        <w:t>O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  <w:u w:color="000000"/>
        </w:rPr>
        <w:t>P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M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EN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T</w:t>
      </w:r>
    </w:p>
    <w:p w14:paraId="2A8D9223" w14:textId="77777777" w:rsidR="00991B95" w:rsidRPr="00F76A3D" w:rsidRDefault="00991B95" w:rsidP="00F76A3D">
      <w:pPr>
        <w:rPr>
          <w:rFonts w:asciiTheme="minorHAnsi" w:hAnsiTheme="minorHAnsi" w:cstheme="minorHAnsi"/>
          <w:sz w:val="22"/>
          <w:szCs w:val="22"/>
        </w:rPr>
      </w:pPr>
    </w:p>
    <w:p w14:paraId="142C099B" w14:textId="77777777" w:rsidR="00991B95" w:rsidRPr="00F76A3D" w:rsidRDefault="00E8654C" w:rsidP="00F76A3D">
      <w:pPr>
        <w:spacing w:before="14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rch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1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4        </w:t>
      </w:r>
      <w:r w:rsidRPr="00F76A3D">
        <w:rPr>
          <w:rFonts w:asciiTheme="minorHAnsi" w:eastAsia="Candara" w:hAnsiTheme="minorHAnsi" w:cstheme="minorHAnsi"/>
          <w:spacing w:val="2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ssenti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 xml:space="preserve">al 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roject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t</w:t>
      </w:r>
    </w:p>
    <w:p w14:paraId="78793E52" w14:textId="77777777" w:rsidR="00991B95" w:rsidRPr="00F76A3D" w:rsidRDefault="00E8654C" w:rsidP="00F76A3D">
      <w:pPr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a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us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z w:val="22"/>
          <w:szCs w:val="22"/>
        </w:rPr>
        <w:t>soci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5E58C6C6" w14:textId="77777777" w:rsidR="00991B95" w:rsidRPr="00F76A3D" w:rsidRDefault="00991B95" w:rsidP="00F76A3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ECE84DB" w14:textId="77777777" w:rsidR="00991B95" w:rsidRPr="00F76A3D" w:rsidRDefault="00E8654C" w:rsidP="00F76A3D">
      <w:pPr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IC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T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 xml:space="preserve"> R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  <w:u w:color="000000"/>
        </w:rPr>
        <w:t>E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L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ATE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D E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  <w:u w:color="000000"/>
        </w:rPr>
        <w:t>X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P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ER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I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EN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C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E</w:t>
      </w:r>
    </w:p>
    <w:p w14:paraId="23CB80C1" w14:textId="77777777" w:rsidR="00991B95" w:rsidRPr="00F76A3D" w:rsidRDefault="00991B95" w:rsidP="00F76A3D">
      <w:pPr>
        <w:rPr>
          <w:rFonts w:asciiTheme="minorHAnsi" w:hAnsiTheme="minorHAnsi" w:cstheme="minorHAnsi"/>
          <w:sz w:val="22"/>
          <w:szCs w:val="22"/>
        </w:rPr>
      </w:pPr>
    </w:p>
    <w:p w14:paraId="5117329F" w14:textId="77777777" w:rsidR="00991B95" w:rsidRPr="00F76A3D" w:rsidRDefault="00E8654C" w:rsidP="00F76A3D">
      <w:pPr>
        <w:spacing w:before="14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r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1</w:t>
      </w:r>
      <w:r w:rsidRPr="00F76A3D">
        <w:rPr>
          <w:rFonts w:asciiTheme="minorHAnsi" w:eastAsia="Candara" w:hAnsiTheme="minorHAnsi" w:cstheme="minorHAnsi"/>
          <w:sz w:val="22"/>
          <w:szCs w:val="22"/>
        </w:rPr>
        <w:t>4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–         </w:t>
      </w:r>
      <w:r w:rsidRPr="00F76A3D">
        <w:rPr>
          <w:rFonts w:asciiTheme="minorHAnsi" w:eastAsia="Candara" w:hAnsiTheme="minorHAnsi" w:cstheme="minorHAnsi"/>
          <w:spacing w:val="3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site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De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elop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r</w:t>
      </w:r>
    </w:p>
    <w:p w14:paraId="01FDD4AF" w14:textId="77777777" w:rsidR="00991B95" w:rsidRPr="00F76A3D" w:rsidRDefault="00E8654C" w:rsidP="00F76A3D">
      <w:pPr>
        <w:spacing w:before="1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>cur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t                </w:t>
      </w:r>
      <w:r w:rsidRPr="00F76A3D">
        <w:rPr>
          <w:rFonts w:asciiTheme="minorHAnsi" w:eastAsia="Candara" w:hAnsiTheme="minorHAnsi" w:cstheme="minorHAnsi"/>
          <w:spacing w:val="15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sie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’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s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q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ue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op,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bu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</w:p>
    <w:p w14:paraId="01D4E5AA" w14:textId="77777777" w:rsidR="00991B95" w:rsidRPr="00F76A3D" w:rsidRDefault="00E8654C" w:rsidP="00F76A3D">
      <w:pPr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esp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on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si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ies</w:t>
      </w:r>
    </w:p>
    <w:p w14:paraId="5F7B650E" w14:textId="77777777" w:rsidR="00991B95" w:rsidRPr="00F76A3D" w:rsidRDefault="00E8654C" w:rsidP="00F76A3D">
      <w:pPr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>(</w:t>
      </w:r>
      <w:hyperlink r:id="rId7">
        <w:r w:rsidRPr="00F76A3D">
          <w:rPr>
            <w:rFonts w:asciiTheme="minorHAnsi" w:eastAsia="Candara" w:hAnsiTheme="minorHAnsi" w:cstheme="minorHAnsi"/>
            <w:spacing w:val="-1"/>
            <w:position w:val="1"/>
            <w:sz w:val="22"/>
            <w:szCs w:val="22"/>
          </w:rPr>
          <w:t>www</w:t>
        </w:r>
        <w:r w:rsidRPr="00F76A3D">
          <w:rPr>
            <w:rFonts w:asciiTheme="minorHAnsi" w:eastAsia="Candara" w:hAnsiTheme="minorHAnsi" w:cstheme="minorHAnsi"/>
            <w:position w:val="1"/>
            <w:sz w:val="22"/>
            <w:szCs w:val="22"/>
          </w:rPr>
          <w:t>.</w:t>
        </w:r>
        <w:r w:rsidRPr="00F76A3D">
          <w:rPr>
            <w:rFonts w:asciiTheme="minorHAnsi" w:eastAsia="Candara" w:hAnsiTheme="minorHAnsi" w:cstheme="minorHAnsi"/>
            <w:spacing w:val="-1"/>
            <w:position w:val="1"/>
            <w:sz w:val="22"/>
            <w:szCs w:val="22"/>
          </w:rPr>
          <w:t>r</w:t>
        </w:r>
        <w:r w:rsidRPr="00F76A3D">
          <w:rPr>
            <w:rFonts w:asciiTheme="minorHAnsi" w:eastAsia="Candara" w:hAnsiTheme="minorHAnsi" w:cstheme="minorHAnsi"/>
            <w:spacing w:val="-3"/>
            <w:position w:val="1"/>
            <w:sz w:val="22"/>
            <w:szCs w:val="22"/>
          </w:rPr>
          <w:t>o</w:t>
        </w:r>
        <w:r w:rsidRPr="00F76A3D">
          <w:rPr>
            <w:rFonts w:asciiTheme="minorHAnsi" w:eastAsia="Candara" w:hAnsiTheme="minorHAnsi" w:cstheme="minorHAnsi"/>
            <w:position w:val="1"/>
            <w:sz w:val="22"/>
            <w:szCs w:val="22"/>
          </w:rPr>
          <w:t>s</w:t>
        </w:r>
        <w:r w:rsidRPr="00F76A3D">
          <w:rPr>
            <w:rFonts w:asciiTheme="minorHAnsi" w:eastAsia="Candara" w:hAnsiTheme="minorHAnsi" w:cstheme="minorHAnsi"/>
            <w:spacing w:val="-2"/>
            <w:position w:val="1"/>
            <w:sz w:val="22"/>
            <w:szCs w:val="22"/>
          </w:rPr>
          <w:t>i</w:t>
        </w:r>
        <w:r w:rsidRPr="00F76A3D">
          <w:rPr>
            <w:rFonts w:asciiTheme="minorHAnsi" w:eastAsia="Candara" w:hAnsiTheme="minorHAnsi" w:cstheme="minorHAnsi"/>
            <w:position w:val="1"/>
            <w:sz w:val="22"/>
            <w:szCs w:val="22"/>
          </w:rPr>
          <w:t>es</w:t>
        </w:r>
        <w:r w:rsidRPr="00F76A3D">
          <w:rPr>
            <w:rFonts w:asciiTheme="minorHAnsi" w:eastAsia="Candara" w:hAnsiTheme="minorHAnsi" w:cstheme="minorHAnsi"/>
            <w:spacing w:val="-1"/>
            <w:position w:val="1"/>
            <w:sz w:val="22"/>
            <w:szCs w:val="22"/>
          </w:rPr>
          <w:t>_</w:t>
        </w:r>
        <w:r w:rsidRPr="00F76A3D">
          <w:rPr>
            <w:rFonts w:asciiTheme="minorHAnsi" w:eastAsia="Candara" w:hAnsiTheme="minorHAnsi" w:cstheme="minorHAnsi"/>
            <w:position w:val="1"/>
            <w:sz w:val="22"/>
            <w:szCs w:val="22"/>
          </w:rPr>
          <w:t>a</w:t>
        </w:r>
        <w:r w:rsidRPr="00F76A3D">
          <w:rPr>
            <w:rFonts w:asciiTheme="minorHAnsi" w:eastAsia="Candara" w:hAnsiTheme="minorHAnsi" w:cstheme="minorHAnsi"/>
            <w:spacing w:val="-2"/>
            <w:position w:val="1"/>
            <w:sz w:val="22"/>
            <w:szCs w:val="22"/>
          </w:rPr>
          <w:t>n</w:t>
        </w:r>
        <w:r w:rsidRPr="00F76A3D">
          <w:rPr>
            <w:rFonts w:asciiTheme="minorHAnsi" w:eastAsia="Candara" w:hAnsiTheme="minorHAnsi" w:cstheme="minorHAnsi"/>
            <w:spacing w:val="1"/>
            <w:position w:val="1"/>
            <w:sz w:val="22"/>
            <w:szCs w:val="22"/>
          </w:rPr>
          <w:t>t</w:t>
        </w:r>
        <w:r w:rsidRPr="00F76A3D">
          <w:rPr>
            <w:rFonts w:asciiTheme="minorHAnsi" w:eastAsia="Candara" w:hAnsiTheme="minorHAnsi" w:cstheme="minorHAnsi"/>
            <w:position w:val="1"/>
            <w:sz w:val="22"/>
            <w:szCs w:val="22"/>
          </w:rPr>
          <w:t>iq</w:t>
        </w:r>
        <w:r w:rsidRPr="00F76A3D">
          <w:rPr>
            <w:rFonts w:asciiTheme="minorHAnsi" w:eastAsia="Candara" w:hAnsiTheme="minorHAnsi" w:cstheme="minorHAnsi"/>
            <w:spacing w:val="-1"/>
            <w:position w:val="1"/>
            <w:sz w:val="22"/>
            <w:szCs w:val="22"/>
          </w:rPr>
          <w:t>u</w:t>
        </w:r>
        <w:r w:rsidRPr="00F76A3D">
          <w:rPr>
            <w:rFonts w:asciiTheme="minorHAnsi" w:eastAsia="Candara" w:hAnsiTheme="minorHAnsi" w:cstheme="minorHAnsi"/>
            <w:position w:val="1"/>
            <w:sz w:val="22"/>
            <w:szCs w:val="22"/>
          </w:rPr>
          <w:t>es</w:t>
        </w:r>
        <w:r w:rsidRPr="00F76A3D">
          <w:rPr>
            <w:rFonts w:asciiTheme="minorHAnsi" w:eastAsia="Candara" w:hAnsiTheme="minorHAnsi" w:cstheme="minorHAnsi"/>
            <w:spacing w:val="-3"/>
            <w:position w:val="1"/>
            <w:sz w:val="22"/>
            <w:szCs w:val="22"/>
          </w:rPr>
          <w:t>.</w:t>
        </w:r>
        <w:r w:rsidRPr="00F76A3D">
          <w:rPr>
            <w:rFonts w:asciiTheme="minorHAnsi" w:eastAsia="Candara" w:hAnsiTheme="minorHAnsi" w:cstheme="minorHAnsi"/>
            <w:position w:val="1"/>
            <w:sz w:val="22"/>
            <w:szCs w:val="22"/>
          </w:rPr>
          <w:t>co</w:t>
        </w:r>
        <w:r w:rsidRPr="00F76A3D">
          <w:rPr>
            <w:rFonts w:asciiTheme="minorHAnsi" w:eastAsia="Candara" w:hAnsiTheme="minorHAnsi" w:cstheme="minorHAnsi"/>
            <w:spacing w:val="1"/>
            <w:position w:val="1"/>
            <w:sz w:val="22"/>
            <w:szCs w:val="22"/>
          </w:rPr>
          <w:t>m</w:t>
        </w:r>
        <w:r w:rsidRPr="00F76A3D">
          <w:rPr>
            <w:rFonts w:asciiTheme="minorHAnsi" w:eastAsia="Candara" w:hAnsiTheme="minorHAnsi" w:cstheme="minorHAnsi"/>
            <w:position w:val="1"/>
            <w:sz w:val="22"/>
            <w:szCs w:val="22"/>
          </w:rPr>
          <w:t>)</w:t>
        </w:r>
      </w:hyperlink>
    </w:p>
    <w:p w14:paraId="1BE0A0B3" w14:textId="77777777" w:rsidR="00991B95" w:rsidRPr="00F76A3D" w:rsidRDefault="00E8654C" w:rsidP="00F76A3D">
      <w:pPr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esi</w:t>
      </w:r>
      <w:r w:rsidRPr="00F76A3D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i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ple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ati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f 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ebs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 c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er for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 c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s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</w:p>
    <w:p w14:paraId="1381C454" w14:textId="77777777" w:rsidR="00991B95" w:rsidRPr="00F76A3D" w:rsidRDefault="00E8654C" w:rsidP="00F76A3D">
      <w:pPr>
        <w:ind w:left="324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>pr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id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z w:val="22"/>
          <w:szCs w:val="22"/>
        </w:rPr>
        <w:t>ener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l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form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2"/>
          <w:sz w:val="22"/>
          <w:szCs w:val="22"/>
        </w:rPr>
        <w:t>f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or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</w:p>
    <w:p w14:paraId="74558110" w14:textId="77777777" w:rsidR="00991B95" w:rsidRPr="00F76A3D" w:rsidRDefault="00E8654C" w:rsidP="00F76A3D">
      <w:pPr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sol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 que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 fr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ff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in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4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im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frame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clu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su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sfu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ly</w:t>
      </w:r>
    </w:p>
    <w:p w14:paraId="0F4525A5" w14:textId="77777777" w:rsidR="00991B95" w:rsidRPr="00F76A3D" w:rsidRDefault="00E8654C" w:rsidP="00F76A3D">
      <w:pPr>
        <w:ind w:left="324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ubl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a</w:t>
      </w:r>
      <w:r w:rsidRPr="00F76A3D">
        <w:rPr>
          <w:rFonts w:asciiTheme="minorHAnsi" w:eastAsia="Candara" w:hAnsiTheme="minorHAnsi" w:cstheme="minorHAnsi"/>
          <w:sz w:val="22"/>
          <w:szCs w:val="22"/>
        </w:rPr>
        <w:t>ppl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ca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prob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ems</w:t>
      </w:r>
    </w:p>
    <w:p w14:paraId="6AC1F4E5" w14:textId="77777777" w:rsidR="00991B95" w:rsidRPr="00F76A3D" w:rsidRDefault="00E8654C" w:rsidP="00F76A3D">
      <w:pPr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ieve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ts</w:t>
      </w:r>
    </w:p>
    <w:p w14:paraId="2DDCD9BF" w14:textId="77777777" w:rsidR="00991B95" w:rsidRPr="00F76A3D" w:rsidRDefault="00E8654C" w:rsidP="00F76A3D">
      <w:pPr>
        <w:ind w:left="28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esi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ke m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re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ser fri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ly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as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umb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of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is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</w:p>
    <w:p w14:paraId="0C9A4517" w14:textId="77777777" w:rsidR="00991B95" w:rsidRPr="00F76A3D" w:rsidRDefault="00E8654C" w:rsidP="00F76A3D">
      <w:pPr>
        <w:ind w:left="324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>by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3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%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s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l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s pr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id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a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ti</w:t>
      </w:r>
      <w:r w:rsidRPr="00F76A3D">
        <w:rPr>
          <w:rFonts w:asciiTheme="minorHAnsi" w:eastAsia="Candara" w:hAnsiTheme="minorHAnsi" w:cstheme="minorHAnsi"/>
          <w:sz w:val="22"/>
          <w:szCs w:val="22"/>
        </w:rPr>
        <w:t>on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for 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buy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</w:p>
    <w:p w14:paraId="15592886" w14:textId="77777777" w:rsidR="00991B95" w:rsidRPr="00F76A3D" w:rsidRDefault="00991B95" w:rsidP="00F76A3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87453C1" w14:textId="77777777" w:rsidR="00991B95" w:rsidRPr="00F76A3D" w:rsidRDefault="00991B95" w:rsidP="00F76A3D">
      <w:pPr>
        <w:rPr>
          <w:rFonts w:asciiTheme="minorHAnsi" w:hAnsiTheme="minorHAnsi" w:cstheme="minorHAnsi"/>
          <w:sz w:val="22"/>
          <w:szCs w:val="22"/>
        </w:rPr>
      </w:pPr>
    </w:p>
    <w:p w14:paraId="41BDD9FF" w14:textId="77777777" w:rsidR="00991B95" w:rsidRPr="00F76A3D" w:rsidRDefault="00F76A3D" w:rsidP="00F76A3D">
      <w:pPr>
        <w:ind w:left="22"/>
        <w:rPr>
          <w:rFonts w:asciiTheme="minorHAnsi" w:hAnsiTheme="minorHAnsi" w:cstheme="minorHAnsi"/>
          <w:sz w:val="22"/>
          <w:szCs w:val="22"/>
        </w:rPr>
        <w:sectPr w:rsidR="00991B95" w:rsidRPr="00F76A3D">
          <w:type w:val="continuous"/>
          <w:pgSz w:w="11920" w:h="16840"/>
          <w:pgMar w:top="1280" w:right="0" w:bottom="0" w:left="0" w:header="720" w:footer="720" w:gutter="0"/>
          <w:cols w:space="720"/>
        </w:sectPr>
      </w:pPr>
      <w:r w:rsidRPr="00F76A3D">
        <w:rPr>
          <w:rFonts w:asciiTheme="minorHAnsi" w:hAnsiTheme="minorHAnsi" w:cstheme="minorHAnsi"/>
          <w:sz w:val="22"/>
          <w:szCs w:val="22"/>
        </w:rPr>
        <w:pict w14:anchorId="73FE53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4.4pt;height:61.1pt">
            <v:imagedata r:id="rId8" o:title=""/>
          </v:shape>
        </w:pict>
      </w:r>
    </w:p>
    <w:p w14:paraId="2B60DF09" w14:textId="77777777" w:rsidR="00991B95" w:rsidRPr="00F76A3D" w:rsidRDefault="00991B95" w:rsidP="00F76A3D">
      <w:pPr>
        <w:rPr>
          <w:rFonts w:asciiTheme="minorHAnsi" w:hAnsiTheme="minorHAnsi" w:cstheme="minorHAnsi"/>
          <w:sz w:val="22"/>
          <w:szCs w:val="22"/>
        </w:rPr>
      </w:pPr>
    </w:p>
    <w:p w14:paraId="3E59161D" w14:textId="77777777" w:rsidR="00991B95" w:rsidRPr="00F76A3D" w:rsidRDefault="00991B95" w:rsidP="00F76A3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AB23910" w14:textId="77777777" w:rsidR="00991B95" w:rsidRPr="00F76A3D" w:rsidRDefault="00E8654C" w:rsidP="00F76A3D">
      <w:pPr>
        <w:spacing w:before="14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20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1</w:t>
      </w:r>
      <w:r w:rsidRPr="00F76A3D">
        <w:rPr>
          <w:rFonts w:asciiTheme="minorHAnsi" w:eastAsia="Candara" w:hAnsiTheme="minorHAnsi" w:cstheme="minorHAnsi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–          </w:t>
      </w:r>
      <w:r w:rsidRPr="00F76A3D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stom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r Se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 xml:space="preserve">vice 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As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sista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t</w:t>
      </w:r>
    </w:p>
    <w:p w14:paraId="2244158C" w14:textId="77777777" w:rsidR="00991B95" w:rsidRPr="00F76A3D" w:rsidRDefault="00E8654C" w:rsidP="00F76A3D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>cur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t                </w:t>
      </w:r>
      <w:r w:rsidRPr="00F76A3D">
        <w:rPr>
          <w:rFonts w:asciiTheme="minorHAnsi" w:eastAsia="Candara" w:hAnsiTheme="minorHAnsi" w:cstheme="minorHAnsi"/>
          <w:spacing w:val="15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z w:val="22"/>
          <w:szCs w:val="22"/>
        </w:rPr>
        <w:t>pu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s R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</w:p>
    <w:p w14:paraId="28FB63B8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b/>
          <w:position w:val="1"/>
          <w:sz w:val="22"/>
          <w:szCs w:val="22"/>
        </w:rPr>
        <w:t>esp</w:t>
      </w:r>
      <w:r w:rsidRPr="00F76A3D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on</w:t>
      </w:r>
      <w:r w:rsidRPr="00F76A3D">
        <w:rPr>
          <w:rFonts w:asciiTheme="minorHAnsi" w:eastAsia="Candara" w:hAnsiTheme="minorHAnsi" w:cstheme="minorHAnsi"/>
          <w:b/>
          <w:position w:val="1"/>
          <w:sz w:val="22"/>
          <w:szCs w:val="22"/>
        </w:rPr>
        <w:t>si</w:t>
      </w:r>
      <w:r w:rsidRPr="00F76A3D">
        <w:rPr>
          <w:rFonts w:asciiTheme="minorHAnsi" w:eastAsia="Candara" w:hAnsiTheme="minorHAnsi" w:cstheme="minorHAnsi"/>
          <w:b/>
          <w:spacing w:val="-2"/>
          <w:position w:val="1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b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b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b/>
          <w:spacing w:val="-2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b/>
          <w:position w:val="1"/>
          <w:sz w:val="22"/>
          <w:szCs w:val="22"/>
        </w:rPr>
        <w:t>ies</w:t>
      </w:r>
    </w:p>
    <w:p w14:paraId="4F2D44BD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sal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 pr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approp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 p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s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 m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et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mer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equ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</w:p>
    <w:p w14:paraId="16B2D7A9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 t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ical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su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 cu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 po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sa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es</w:t>
      </w:r>
    </w:p>
    <w:p w14:paraId="66082F6E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an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le ca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ra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sa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s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s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rticip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qu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ly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ck</w:t>
      </w:r>
    </w:p>
    <w:p w14:paraId="63108246" w14:textId="77777777" w:rsidR="00991B95" w:rsidRPr="00F76A3D" w:rsidRDefault="00E8654C" w:rsidP="00F76A3D">
      <w:pPr>
        <w:ind w:left="2941" w:right="7887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ak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</w:p>
    <w:p w14:paraId="0B62A62D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b/>
          <w:position w:val="1"/>
          <w:sz w:val="22"/>
          <w:szCs w:val="22"/>
        </w:rPr>
        <w:t>ieve</w:t>
      </w:r>
      <w:r w:rsidRPr="00F76A3D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b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b/>
          <w:position w:val="1"/>
          <w:sz w:val="22"/>
          <w:szCs w:val="22"/>
        </w:rPr>
        <w:t>ts</w:t>
      </w:r>
    </w:p>
    <w:p w14:paraId="628DD1A8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f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f Me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ber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f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Aw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– M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14</w:t>
      </w:r>
    </w:p>
    <w:p w14:paraId="75B0F48B" w14:textId="77777777" w:rsidR="00991B95" w:rsidRPr="00F76A3D" w:rsidRDefault="00991B95" w:rsidP="00F76A3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0A26286" w14:textId="77777777" w:rsidR="00991B95" w:rsidRPr="00F76A3D" w:rsidRDefault="00E8654C" w:rsidP="00F76A3D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J</w:t>
      </w:r>
      <w:r w:rsidRPr="00F76A3D">
        <w:rPr>
          <w:rFonts w:asciiTheme="minorHAnsi" w:eastAsia="Candara" w:hAnsiTheme="minorHAnsi" w:cstheme="minorHAnsi"/>
          <w:sz w:val="22"/>
          <w:szCs w:val="22"/>
        </w:rPr>
        <w:t>un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1</w:t>
      </w:r>
      <w:r w:rsidRPr="00F76A3D">
        <w:rPr>
          <w:rFonts w:asciiTheme="minorHAnsi" w:eastAsia="Candara" w:hAnsiTheme="minorHAnsi" w:cstheme="minorHAnsi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–            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App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lic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tio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ort</w:t>
      </w:r>
    </w:p>
    <w:p w14:paraId="10AA630F" w14:textId="77777777" w:rsidR="00991B95" w:rsidRPr="00F76A3D" w:rsidRDefault="00E8654C" w:rsidP="00F76A3D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J</w:t>
      </w:r>
      <w:r w:rsidRPr="00F76A3D">
        <w:rPr>
          <w:rFonts w:asciiTheme="minorHAnsi" w:eastAsia="Candara" w:hAnsiTheme="minorHAnsi" w:cstheme="minorHAnsi"/>
          <w:sz w:val="22"/>
          <w:szCs w:val="22"/>
        </w:rPr>
        <w:t>ul 2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12               </w:t>
      </w:r>
      <w:r w:rsidRPr="00F76A3D">
        <w:rPr>
          <w:rFonts w:asciiTheme="minorHAnsi" w:eastAsia="Candara" w:hAnsiTheme="minorHAnsi" w:cstheme="minorHAnsi"/>
          <w:spacing w:val="36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ch</w:t>
      </w:r>
      <w:r w:rsidRPr="00F76A3D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</w:p>
    <w:p w14:paraId="73A6E8A6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esp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on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si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ies</w:t>
      </w:r>
    </w:p>
    <w:p w14:paraId="65381CF7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>•</w:t>
      </w: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cip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ne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’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k 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x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ce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ing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 p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uppo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f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or</w:t>
      </w:r>
    </w:p>
    <w:p w14:paraId="34BC28E4" w14:textId="77777777" w:rsidR="00991B95" w:rsidRPr="00F76A3D" w:rsidRDefault="00E8654C" w:rsidP="00F76A3D">
      <w:pPr>
        <w:spacing w:before="1"/>
        <w:ind w:left="29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ch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clie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s,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me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ic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and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ba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317981A7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Tro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ble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ing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ci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cuit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bo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g</w:t>
      </w:r>
    </w:p>
    <w:p w14:paraId="1D6FC0CE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w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bas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c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 pr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ble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s and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qu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</w:p>
    <w:p w14:paraId="63447035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ieve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ts</w:t>
      </w:r>
    </w:p>
    <w:p w14:paraId="53918522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Wo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k 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x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x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cell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f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nc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ppo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f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pplic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ion</w:t>
      </w:r>
    </w:p>
    <w:p w14:paraId="10AD4810" w14:textId="77777777" w:rsidR="00991B95" w:rsidRPr="00F76A3D" w:rsidRDefault="00E8654C" w:rsidP="00F76A3D">
      <w:pPr>
        <w:ind w:left="29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for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s R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Us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e.</w:t>
      </w:r>
    </w:p>
    <w:p w14:paraId="62B25811" w14:textId="77777777" w:rsidR="00991B95" w:rsidRPr="00F76A3D" w:rsidRDefault="00991B95" w:rsidP="00F76A3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EE95E3D" w14:textId="77777777" w:rsidR="00991B95" w:rsidRPr="00F76A3D" w:rsidRDefault="00E8654C" w:rsidP="00F76A3D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DEM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ON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S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TRATE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 xml:space="preserve">D 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  <w:u w:color="000000"/>
        </w:rPr>
        <w:t>S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K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I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L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  <w:u w:color="000000"/>
        </w:rPr>
        <w:t>L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S</w:t>
      </w:r>
    </w:p>
    <w:p w14:paraId="09D130BE" w14:textId="77777777" w:rsidR="00991B95" w:rsidRPr="00F76A3D" w:rsidRDefault="00991B95" w:rsidP="00F76A3D">
      <w:pPr>
        <w:rPr>
          <w:rFonts w:asciiTheme="minorHAnsi" w:hAnsiTheme="minorHAnsi" w:cstheme="minorHAnsi"/>
          <w:sz w:val="22"/>
          <w:szCs w:val="22"/>
        </w:rPr>
        <w:sectPr w:rsidR="00991B95" w:rsidRPr="00F76A3D">
          <w:headerReference w:type="default" r:id="rId9"/>
          <w:footerReference w:type="default" r:id="rId10"/>
          <w:pgSz w:w="11920" w:h="16840"/>
          <w:pgMar w:top="1200" w:right="260" w:bottom="280" w:left="260" w:header="427" w:footer="842" w:gutter="0"/>
          <w:pgNumType w:start="2"/>
          <w:cols w:space="720"/>
        </w:sectPr>
      </w:pPr>
    </w:p>
    <w:p w14:paraId="39478FC3" w14:textId="77777777" w:rsidR="00991B95" w:rsidRPr="00F76A3D" w:rsidRDefault="00E8654C" w:rsidP="00F76A3D">
      <w:pPr>
        <w:spacing w:before="14"/>
        <w:ind w:left="1180" w:right="-52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ic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on</w:t>
      </w:r>
    </w:p>
    <w:p w14:paraId="09630229" w14:textId="77777777" w:rsidR="00991B95" w:rsidRPr="00F76A3D" w:rsidRDefault="00E8654C" w:rsidP="00F76A3D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F76A3D">
        <w:rPr>
          <w:rFonts w:asciiTheme="minorHAnsi" w:hAnsiTheme="minorHAnsi" w:cstheme="minorHAnsi"/>
          <w:sz w:val="22"/>
          <w:szCs w:val="22"/>
        </w:rPr>
        <w:br w:type="column"/>
      </w:r>
    </w:p>
    <w:p w14:paraId="36569BF6" w14:textId="77777777" w:rsidR="00991B95" w:rsidRPr="00F76A3D" w:rsidRDefault="00E8654C" w:rsidP="00F76A3D">
      <w:pPr>
        <w:tabs>
          <w:tab w:val="left" w:pos="360"/>
        </w:tabs>
        <w:ind w:left="360" w:right="1729" w:hanging="36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sz w:val="22"/>
          <w:szCs w:val="22"/>
        </w:rPr>
        <w:t>•</w:t>
      </w:r>
      <w:r w:rsidRPr="00F76A3D">
        <w:rPr>
          <w:rFonts w:asciiTheme="minorHAnsi" w:eastAsia="Calibri" w:hAnsiTheme="minorHAnsi" w:cstheme="minorHAnsi"/>
          <w:sz w:val="22"/>
          <w:szCs w:val="22"/>
        </w:rPr>
        <w:tab/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ecei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z w:val="22"/>
          <w:szCs w:val="22"/>
        </w:rPr>
        <w:t>ed pos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z w:val="22"/>
          <w:szCs w:val="22"/>
        </w:rPr>
        <w:t>e fe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ba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k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rd</w:t>
      </w:r>
      <w:r w:rsidRPr="00F76A3D">
        <w:rPr>
          <w:rFonts w:asciiTheme="minorHAnsi" w:eastAsia="Candara" w:hAnsiTheme="minorHAnsi" w:cstheme="minorHAnsi"/>
          <w:sz w:val="22"/>
          <w:szCs w:val="22"/>
        </w:rPr>
        <w:t>ing 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yle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and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of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pr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se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s at uni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ty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em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g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obu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al c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mm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ic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skil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</w:p>
    <w:p w14:paraId="33AA07A2" w14:textId="77777777" w:rsidR="00991B95" w:rsidRPr="00F76A3D" w:rsidRDefault="00E8654C" w:rsidP="00F76A3D">
      <w:pPr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f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bs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per s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cased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f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f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sine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s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g skil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s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</w:p>
    <w:p w14:paraId="1CF38E79" w14:textId="77777777" w:rsidR="00991B95" w:rsidRPr="00F76A3D" w:rsidRDefault="00E8654C" w:rsidP="00F76A3D">
      <w:pPr>
        <w:ind w:left="360" w:right="1659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sla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g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ical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ep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t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o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sure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cl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it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and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br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for a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-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hn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cal 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ud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ce</w:t>
      </w:r>
    </w:p>
    <w:p w14:paraId="46AD6969" w14:textId="77777777" w:rsidR="00991B95" w:rsidRPr="00F76A3D" w:rsidRDefault="00E8654C" w:rsidP="00F76A3D">
      <w:pPr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Qu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ckly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lt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us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er l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ks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sult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g at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mp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 R Us,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by</w:t>
      </w:r>
    </w:p>
    <w:p w14:paraId="05B1B67E" w14:textId="77777777" w:rsidR="00991B95" w:rsidRPr="00F76A3D" w:rsidRDefault="00E8654C" w:rsidP="00F76A3D">
      <w:pPr>
        <w:ind w:left="36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cre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sed sal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pr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bi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ity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o l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en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u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cu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z w:val="22"/>
          <w:szCs w:val="22"/>
        </w:rPr>
        <w:t>er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ed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</w:p>
    <w:p w14:paraId="0DB2AEFB" w14:textId="77777777" w:rsidR="00991B95" w:rsidRPr="00F76A3D" w:rsidRDefault="00E8654C" w:rsidP="00F76A3D">
      <w:pPr>
        <w:rPr>
          <w:rFonts w:asciiTheme="minorHAnsi" w:eastAsia="Candara" w:hAnsiTheme="minorHAnsi" w:cstheme="minorHAnsi"/>
          <w:sz w:val="22"/>
          <w:szCs w:val="22"/>
        </w:rPr>
        <w:sectPr w:rsidR="00991B95" w:rsidRPr="00F76A3D">
          <w:type w:val="continuous"/>
          <w:pgSz w:w="11920" w:h="16840"/>
          <w:pgMar w:top="1280" w:right="260" w:bottom="0" w:left="260" w:header="720" w:footer="720" w:gutter="0"/>
          <w:cols w:num="2" w:space="720" w:equalWidth="0">
            <w:col w:w="2605" w:space="16"/>
            <w:col w:w="8779"/>
          </w:cols>
        </w:sect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Fl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spok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w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J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pan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se</w:t>
      </w:r>
    </w:p>
    <w:p w14:paraId="1AEF974C" w14:textId="77777777" w:rsidR="00991B95" w:rsidRPr="00F76A3D" w:rsidRDefault="00991B95" w:rsidP="00F76A3D">
      <w:pPr>
        <w:spacing w:before="3"/>
        <w:rPr>
          <w:rFonts w:asciiTheme="minorHAnsi" w:hAnsiTheme="minorHAnsi" w:cstheme="minorHAnsi"/>
          <w:sz w:val="22"/>
          <w:szCs w:val="22"/>
        </w:rPr>
        <w:sectPr w:rsidR="00991B95" w:rsidRPr="00F76A3D">
          <w:type w:val="continuous"/>
          <w:pgSz w:w="11920" w:h="16840"/>
          <w:pgMar w:top="1280" w:right="260" w:bottom="0" w:left="260" w:header="720" w:footer="720" w:gutter="0"/>
          <w:cols w:space="720"/>
        </w:sectPr>
      </w:pPr>
    </w:p>
    <w:p w14:paraId="748BF65A" w14:textId="77777777" w:rsidR="00991B95" w:rsidRPr="00F76A3D" w:rsidRDefault="00E8654C" w:rsidP="00F76A3D">
      <w:pPr>
        <w:spacing w:before="14"/>
        <w:ind w:left="1180" w:right="-52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Ad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tabi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ty</w:t>
      </w:r>
    </w:p>
    <w:p w14:paraId="3876E04B" w14:textId="77777777" w:rsidR="00991B95" w:rsidRPr="00F76A3D" w:rsidRDefault="00E8654C" w:rsidP="00F76A3D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F76A3D">
        <w:rPr>
          <w:rFonts w:asciiTheme="minorHAnsi" w:hAnsiTheme="minorHAnsi" w:cstheme="minorHAnsi"/>
          <w:sz w:val="22"/>
          <w:szCs w:val="22"/>
        </w:rPr>
        <w:br w:type="column"/>
      </w:r>
    </w:p>
    <w:p w14:paraId="438771FD" w14:textId="77777777" w:rsidR="00991B95" w:rsidRPr="00F76A3D" w:rsidRDefault="00E8654C" w:rsidP="00F76A3D">
      <w:pPr>
        <w:tabs>
          <w:tab w:val="left" w:pos="360"/>
        </w:tabs>
        <w:ind w:left="360" w:right="1536" w:hanging="360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sz w:val="22"/>
          <w:szCs w:val="22"/>
        </w:rPr>
        <w:t>•</w:t>
      </w:r>
      <w:r w:rsidRPr="00F76A3D">
        <w:rPr>
          <w:rFonts w:asciiTheme="minorHAnsi" w:eastAsia="Calibri" w:hAnsiTheme="minorHAnsi" w:cstheme="minorHAnsi"/>
          <w:sz w:val="22"/>
          <w:szCs w:val="22"/>
        </w:rPr>
        <w:tab/>
      </w:r>
      <w:r w:rsidRPr="00F76A3D">
        <w:rPr>
          <w:rFonts w:asciiTheme="minorHAnsi" w:eastAsia="Candara" w:hAnsiTheme="minorHAnsi" w:cstheme="minorHAnsi"/>
          <w:sz w:val="22"/>
          <w:szCs w:val="22"/>
        </w:rPr>
        <w:t>Ab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o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iffer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king env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en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ed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h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be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n 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F76A3D">
        <w:rPr>
          <w:rFonts w:asciiTheme="minorHAnsi" w:eastAsia="Candara" w:hAnsiTheme="minorHAnsi" w:cstheme="minorHAnsi"/>
          <w:sz w:val="22"/>
          <w:szCs w:val="22"/>
        </w:rPr>
        <w:t>posed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o a 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f b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z w:val="22"/>
          <w:szCs w:val="22"/>
        </w:rPr>
        <w:t>sines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s’ 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ed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s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k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ng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i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s R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z w:val="22"/>
          <w:szCs w:val="22"/>
        </w:rPr>
        <w:t>s b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z w:val="22"/>
          <w:szCs w:val="22"/>
        </w:rPr>
        <w:t>sin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ss suppo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m</w:t>
      </w:r>
    </w:p>
    <w:p w14:paraId="3E2CE175" w14:textId="77777777" w:rsidR="00991B95" w:rsidRPr="00F76A3D" w:rsidRDefault="00E8654C" w:rsidP="00F76A3D">
      <w:pPr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ing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x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si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As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a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Eu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pe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op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si</w:t>
      </w:r>
      <w:r w:rsidRPr="00F76A3D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 i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</w:p>
    <w:p w14:paraId="5AD22A95" w14:textId="77777777" w:rsidR="00991B95" w:rsidRPr="00F76A3D" w:rsidRDefault="00E8654C" w:rsidP="00F76A3D">
      <w:pPr>
        <w:ind w:left="360"/>
        <w:rPr>
          <w:rFonts w:asciiTheme="minorHAnsi" w:eastAsia="Candara" w:hAnsiTheme="minorHAnsi" w:cstheme="minorHAnsi"/>
          <w:sz w:val="22"/>
          <w:szCs w:val="22"/>
        </w:rPr>
        <w:sectPr w:rsidR="00991B95" w:rsidRPr="00F76A3D">
          <w:type w:val="continuous"/>
          <w:pgSz w:w="11920" w:h="16840"/>
          <w:pgMar w:top="1280" w:right="260" w:bottom="0" w:left="260" w:header="720" w:footer="720" w:gutter="0"/>
          <w:cols w:num="2" w:space="720" w:equalWidth="0">
            <w:col w:w="2285" w:space="336"/>
            <w:col w:w="8779"/>
          </w:cols>
        </w:sectPr>
      </w:pP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iffer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cu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z w:val="22"/>
          <w:szCs w:val="22"/>
        </w:rPr>
        <w:t>, i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cre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F76A3D">
        <w:rPr>
          <w:rFonts w:asciiTheme="minorHAnsi" w:eastAsia="Candara" w:hAnsiTheme="minorHAnsi" w:cstheme="minorHAnsi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my cap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ci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o 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o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ew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env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</w:p>
    <w:p w14:paraId="4BB8713E" w14:textId="77777777" w:rsidR="00991B95" w:rsidRPr="00F76A3D" w:rsidRDefault="00991B95" w:rsidP="00F76A3D">
      <w:pPr>
        <w:rPr>
          <w:rFonts w:asciiTheme="minorHAnsi" w:hAnsiTheme="minorHAnsi" w:cstheme="minorHAnsi"/>
          <w:sz w:val="22"/>
          <w:szCs w:val="22"/>
        </w:rPr>
      </w:pPr>
    </w:p>
    <w:p w14:paraId="7DDD2C90" w14:textId="77777777" w:rsidR="00991B95" w:rsidRPr="00F76A3D" w:rsidRDefault="00E8654C" w:rsidP="00F76A3D">
      <w:pPr>
        <w:spacing w:before="14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 xml:space="preserve">ime 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Ma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t</w:t>
      </w:r>
    </w:p>
    <w:p w14:paraId="290396BC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facil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 m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ines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pri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k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er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and</w:t>
      </w:r>
    </w:p>
    <w:p w14:paraId="09BA7F0B" w14:textId="77777777" w:rsidR="00991B95" w:rsidRPr="00F76A3D" w:rsidRDefault="00E8654C" w:rsidP="00F76A3D">
      <w:pPr>
        <w:spacing w:before="1"/>
        <w:ind w:left="29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-cur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cular c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mm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by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j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ugg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ing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casual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s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g</w:t>
      </w:r>
    </w:p>
    <w:p w14:paraId="52A88D2E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Exper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ce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p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j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ct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em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 in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Mo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f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</w:p>
    <w:p w14:paraId="273D02CB" w14:textId="77777777" w:rsidR="00991B95" w:rsidRPr="00F76A3D" w:rsidRDefault="00E8654C" w:rsidP="00F76A3D">
      <w:pPr>
        <w:spacing w:before="2"/>
        <w:ind w:left="2980" w:right="1517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>Te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4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(M</w:t>
      </w:r>
      <w:r w:rsidRPr="00F76A3D">
        <w:rPr>
          <w:rFonts w:asciiTheme="minorHAnsi" w:eastAsia="Candara" w:hAnsiTheme="minorHAnsi" w:cstheme="minorHAnsi"/>
          <w:spacing w:val="-4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TC) ,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z w:val="22"/>
          <w:szCs w:val="22"/>
        </w:rPr>
        <w:t>ed 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rg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is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a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z w:val="22"/>
          <w:szCs w:val="22"/>
        </w:rPr>
        <w:t>ing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th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l uni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ba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l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th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gh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im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fr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me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a bu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dg</w:t>
      </w:r>
      <w:r w:rsidRPr="00F76A3D">
        <w:rPr>
          <w:rFonts w:asciiTheme="minorHAnsi" w:eastAsia="Candara" w:hAnsiTheme="minorHAnsi" w:cstheme="minorHAnsi"/>
          <w:sz w:val="22"/>
          <w:szCs w:val="22"/>
        </w:rPr>
        <w:t>et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f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$4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z w:val="22"/>
          <w:szCs w:val="22"/>
        </w:rPr>
        <w:t>,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00</w:t>
      </w:r>
      <w:r w:rsidRPr="00F76A3D">
        <w:rPr>
          <w:rFonts w:asciiTheme="minorHAnsi" w:eastAsia="Candara" w:hAnsiTheme="minorHAnsi" w:cstheme="minorHAnsi"/>
          <w:sz w:val="22"/>
          <w:szCs w:val="22"/>
        </w:rPr>
        <w:t>0</w:t>
      </w:r>
    </w:p>
    <w:p w14:paraId="6AA0DA7E" w14:textId="77777777" w:rsidR="00991B95" w:rsidRPr="00F76A3D" w:rsidRDefault="00991B95" w:rsidP="00F76A3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7EB0F2E" w14:textId="77777777" w:rsidR="00991B95" w:rsidRPr="00F76A3D" w:rsidRDefault="00991B95" w:rsidP="00F76A3D">
      <w:pPr>
        <w:rPr>
          <w:rFonts w:asciiTheme="minorHAnsi" w:hAnsiTheme="minorHAnsi" w:cstheme="minorHAnsi"/>
          <w:sz w:val="22"/>
          <w:szCs w:val="22"/>
        </w:rPr>
      </w:pPr>
    </w:p>
    <w:p w14:paraId="4FB237C5" w14:textId="77777777" w:rsidR="00991B95" w:rsidRPr="00F76A3D" w:rsidRDefault="00991B95" w:rsidP="00F76A3D">
      <w:pPr>
        <w:rPr>
          <w:rFonts w:asciiTheme="minorHAnsi" w:hAnsiTheme="minorHAnsi" w:cstheme="minorHAnsi"/>
          <w:sz w:val="22"/>
          <w:szCs w:val="22"/>
        </w:rPr>
      </w:pPr>
    </w:p>
    <w:p w14:paraId="0312552A" w14:textId="77777777" w:rsidR="00991B95" w:rsidRPr="00F76A3D" w:rsidRDefault="00E8654C" w:rsidP="00F76A3D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itia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ive a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reat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vity</w:t>
      </w:r>
    </w:p>
    <w:p w14:paraId="7159E281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op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cre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ki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ls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by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si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ing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mpl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ing a 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ll b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sin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ss</w:t>
      </w:r>
    </w:p>
    <w:p w14:paraId="20535C30" w14:textId="77777777" w:rsidR="00991B95" w:rsidRPr="00F76A3D" w:rsidRDefault="00E8654C" w:rsidP="00F76A3D">
      <w:pPr>
        <w:ind w:left="2980"/>
        <w:rPr>
          <w:rFonts w:asciiTheme="minorHAnsi" w:eastAsia="Candara" w:hAnsiTheme="minorHAnsi" w:cstheme="minorHAnsi"/>
          <w:sz w:val="22"/>
          <w:szCs w:val="22"/>
        </w:rPr>
        <w:sectPr w:rsidR="00991B95" w:rsidRPr="00F76A3D">
          <w:type w:val="continuous"/>
          <w:pgSz w:w="11920" w:h="16840"/>
          <w:pgMar w:top="1280" w:right="260" w:bottom="0" w:left="260" w:header="720" w:footer="720" w:gutter="0"/>
          <w:cols w:space="720"/>
        </w:sectPr>
      </w:pP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ebsi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for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 by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cu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s and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s </w:t>
      </w:r>
      <w:r w:rsidRPr="00F76A3D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>(</w:t>
      </w:r>
      <w:hyperlink r:id="rId11">
        <w:r w:rsidRPr="00F76A3D">
          <w:rPr>
            <w:rFonts w:asciiTheme="minorHAnsi" w:eastAsia="Candara" w:hAnsiTheme="minorHAnsi" w:cstheme="minorHAnsi"/>
            <w:spacing w:val="-1"/>
            <w:position w:val="1"/>
            <w:sz w:val="22"/>
            <w:szCs w:val="22"/>
          </w:rPr>
          <w:t>www</w:t>
        </w:r>
        <w:r w:rsidRPr="00F76A3D">
          <w:rPr>
            <w:rFonts w:asciiTheme="minorHAnsi" w:eastAsia="Candara" w:hAnsiTheme="minorHAnsi" w:cstheme="minorHAnsi"/>
            <w:position w:val="1"/>
            <w:sz w:val="22"/>
            <w:szCs w:val="22"/>
          </w:rPr>
          <w:t>.</w:t>
        </w:r>
        <w:r w:rsidRPr="00F76A3D">
          <w:rPr>
            <w:rFonts w:asciiTheme="minorHAnsi" w:eastAsia="Candara" w:hAnsiTheme="minorHAnsi" w:cstheme="minorHAnsi"/>
            <w:spacing w:val="-3"/>
            <w:position w:val="1"/>
            <w:sz w:val="22"/>
            <w:szCs w:val="22"/>
          </w:rPr>
          <w:t>r</w:t>
        </w:r>
        <w:r w:rsidRPr="00F76A3D">
          <w:rPr>
            <w:rFonts w:asciiTheme="minorHAnsi" w:eastAsia="Candara" w:hAnsiTheme="minorHAnsi" w:cstheme="minorHAnsi"/>
            <w:position w:val="1"/>
            <w:sz w:val="22"/>
            <w:szCs w:val="22"/>
          </w:rPr>
          <w:t>osi</w:t>
        </w:r>
        <w:r w:rsidRPr="00F76A3D">
          <w:rPr>
            <w:rFonts w:asciiTheme="minorHAnsi" w:eastAsia="Candara" w:hAnsiTheme="minorHAnsi" w:cstheme="minorHAnsi"/>
            <w:spacing w:val="-1"/>
            <w:position w:val="1"/>
            <w:sz w:val="22"/>
            <w:szCs w:val="22"/>
          </w:rPr>
          <w:t>e</w:t>
        </w:r>
        <w:r w:rsidRPr="00F76A3D">
          <w:rPr>
            <w:rFonts w:asciiTheme="minorHAnsi" w:eastAsia="Candara" w:hAnsiTheme="minorHAnsi" w:cstheme="minorHAnsi"/>
            <w:position w:val="1"/>
            <w:sz w:val="22"/>
            <w:szCs w:val="22"/>
          </w:rPr>
          <w:t>s_</w:t>
        </w:r>
        <w:r w:rsidRPr="00F76A3D">
          <w:rPr>
            <w:rFonts w:asciiTheme="minorHAnsi" w:eastAsia="Candara" w:hAnsiTheme="minorHAnsi" w:cstheme="minorHAnsi"/>
            <w:spacing w:val="-1"/>
            <w:position w:val="1"/>
            <w:sz w:val="22"/>
            <w:szCs w:val="22"/>
          </w:rPr>
          <w:t>a</w:t>
        </w:r>
        <w:r w:rsidRPr="00F76A3D">
          <w:rPr>
            <w:rFonts w:asciiTheme="minorHAnsi" w:eastAsia="Candara" w:hAnsiTheme="minorHAnsi" w:cstheme="minorHAnsi"/>
            <w:spacing w:val="-2"/>
            <w:position w:val="1"/>
            <w:sz w:val="22"/>
            <w:szCs w:val="22"/>
          </w:rPr>
          <w:t>n</w:t>
        </w:r>
        <w:r w:rsidRPr="00F76A3D">
          <w:rPr>
            <w:rFonts w:asciiTheme="minorHAnsi" w:eastAsia="Candara" w:hAnsiTheme="minorHAnsi" w:cstheme="minorHAnsi"/>
            <w:spacing w:val="1"/>
            <w:position w:val="1"/>
            <w:sz w:val="22"/>
            <w:szCs w:val="22"/>
          </w:rPr>
          <w:t>t</w:t>
        </w:r>
        <w:r w:rsidRPr="00F76A3D">
          <w:rPr>
            <w:rFonts w:asciiTheme="minorHAnsi" w:eastAsia="Candara" w:hAnsiTheme="minorHAnsi" w:cstheme="minorHAnsi"/>
            <w:position w:val="1"/>
            <w:sz w:val="22"/>
            <w:szCs w:val="22"/>
          </w:rPr>
          <w:t>iq</w:t>
        </w:r>
        <w:r w:rsidRPr="00F76A3D">
          <w:rPr>
            <w:rFonts w:asciiTheme="minorHAnsi" w:eastAsia="Candara" w:hAnsiTheme="minorHAnsi" w:cstheme="minorHAnsi"/>
            <w:spacing w:val="-1"/>
            <w:position w:val="1"/>
            <w:sz w:val="22"/>
            <w:szCs w:val="22"/>
          </w:rPr>
          <w:t>u</w:t>
        </w:r>
        <w:r w:rsidRPr="00F76A3D">
          <w:rPr>
            <w:rFonts w:asciiTheme="minorHAnsi" w:eastAsia="Candara" w:hAnsiTheme="minorHAnsi" w:cstheme="minorHAnsi"/>
            <w:spacing w:val="-3"/>
            <w:position w:val="1"/>
            <w:sz w:val="22"/>
            <w:szCs w:val="22"/>
          </w:rPr>
          <w:t>e</w:t>
        </w:r>
        <w:r w:rsidRPr="00F76A3D">
          <w:rPr>
            <w:rFonts w:asciiTheme="minorHAnsi" w:eastAsia="Candara" w:hAnsiTheme="minorHAnsi" w:cstheme="minorHAnsi"/>
            <w:position w:val="1"/>
            <w:sz w:val="22"/>
            <w:szCs w:val="22"/>
          </w:rPr>
          <w:t>s.c</w:t>
        </w:r>
        <w:r w:rsidRPr="00F76A3D">
          <w:rPr>
            <w:rFonts w:asciiTheme="minorHAnsi" w:eastAsia="Candara" w:hAnsiTheme="minorHAnsi" w:cstheme="minorHAnsi"/>
            <w:spacing w:val="-2"/>
            <w:position w:val="1"/>
            <w:sz w:val="22"/>
            <w:szCs w:val="22"/>
          </w:rPr>
          <w:t>o</w:t>
        </w:r>
        <w:r w:rsidRPr="00F76A3D">
          <w:rPr>
            <w:rFonts w:asciiTheme="minorHAnsi" w:eastAsia="Candara" w:hAnsiTheme="minorHAnsi" w:cstheme="minorHAnsi"/>
            <w:spacing w:val="1"/>
            <w:position w:val="1"/>
            <w:sz w:val="22"/>
            <w:szCs w:val="22"/>
          </w:rPr>
          <w:t>m</w:t>
        </w:r>
        <w:r w:rsidRPr="00F76A3D">
          <w:rPr>
            <w:rFonts w:asciiTheme="minorHAnsi" w:eastAsia="Candara" w:hAnsiTheme="minorHAnsi" w:cstheme="minorHAnsi"/>
            <w:position w:val="1"/>
            <w:sz w:val="22"/>
            <w:szCs w:val="22"/>
          </w:rPr>
          <w:t>)</w:t>
        </w:r>
      </w:hyperlink>
    </w:p>
    <w:p w14:paraId="39046871" w14:textId="77777777" w:rsidR="00991B95" w:rsidRPr="00F76A3D" w:rsidRDefault="00991B95" w:rsidP="00F76A3D">
      <w:pPr>
        <w:rPr>
          <w:rFonts w:asciiTheme="minorHAnsi" w:hAnsiTheme="minorHAnsi" w:cstheme="minorHAnsi"/>
          <w:sz w:val="22"/>
          <w:szCs w:val="22"/>
        </w:rPr>
      </w:pPr>
    </w:p>
    <w:p w14:paraId="79278A11" w14:textId="77777777" w:rsidR="00991B95" w:rsidRPr="00F76A3D" w:rsidRDefault="00991B95" w:rsidP="00F76A3D">
      <w:pPr>
        <w:spacing w:before="16"/>
        <w:rPr>
          <w:rFonts w:asciiTheme="minorHAnsi" w:hAnsiTheme="minorHAnsi" w:cstheme="minorHAnsi"/>
          <w:sz w:val="22"/>
          <w:szCs w:val="22"/>
        </w:rPr>
        <w:sectPr w:rsidR="00991B95" w:rsidRPr="00F76A3D">
          <w:pgSz w:w="11920" w:h="16840"/>
          <w:pgMar w:top="1200" w:right="260" w:bottom="280" w:left="260" w:header="427" w:footer="842" w:gutter="0"/>
          <w:cols w:space="720"/>
        </w:sectPr>
      </w:pPr>
    </w:p>
    <w:p w14:paraId="7CE8B844" w14:textId="77777777" w:rsidR="00991B95" w:rsidRPr="00F76A3D" w:rsidRDefault="00E8654C" w:rsidP="00F76A3D">
      <w:pPr>
        <w:spacing w:before="14"/>
        <w:ind w:left="1180" w:right="-52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ec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ic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b/>
          <w:sz w:val="22"/>
          <w:szCs w:val="22"/>
        </w:rPr>
        <w:t>l</w:t>
      </w:r>
    </w:p>
    <w:p w14:paraId="06F1FFEB" w14:textId="77777777" w:rsidR="00991B95" w:rsidRPr="00F76A3D" w:rsidRDefault="00E8654C" w:rsidP="00F76A3D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F76A3D">
        <w:rPr>
          <w:rFonts w:asciiTheme="minorHAnsi" w:hAnsiTheme="minorHAnsi" w:cstheme="minorHAnsi"/>
          <w:sz w:val="22"/>
          <w:szCs w:val="22"/>
        </w:rPr>
        <w:br w:type="column"/>
      </w:r>
    </w:p>
    <w:p w14:paraId="0CF38D8D" w14:textId="77777777" w:rsidR="00991B95" w:rsidRPr="00F76A3D" w:rsidRDefault="00E8654C" w:rsidP="00F76A3D">
      <w:pPr>
        <w:ind w:left="283" w:right="1624" w:hanging="283"/>
        <w:rPr>
          <w:rFonts w:asciiTheme="minorHAnsi" w:eastAsia="Candara" w:hAnsiTheme="minorHAnsi" w:cstheme="minorHAnsi"/>
          <w:sz w:val="22"/>
          <w:szCs w:val="22"/>
        </w:rPr>
        <w:sectPr w:rsidR="00991B95" w:rsidRPr="00F76A3D">
          <w:type w:val="continuous"/>
          <w:pgSz w:w="11920" w:h="16840"/>
          <w:pgMar w:top="1280" w:right="260" w:bottom="0" w:left="260" w:header="720" w:footer="720" w:gutter="0"/>
          <w:cols w:num="2" w:space="720" w:equalWidth="0">
            <w:col w:w="2027" w:space="593"/>
            <w:col w:w="8780"/>
          </w:cols>
        </w:sectPr>
      </w:pPr>
      <w:r w:rsidRPr="00F76A3D">
        <w:rPr>
          <w:rFonts w:asciiTheme="minorHAnsi" w:eastAsia="Calibri" w:hAnsiTheme="minorHAnsi" w:cstheme="minorHAnsi"/>
          <w:sz w:val="22"/>
          <w:szCs w:val="22"/>
        </w:rPr>
        <w:t xml:space="preserve">•  </w:t>
      </w:r>
      <w:r w:rsidRPr="00F76A3D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fic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3</w:t>
      </w:r>
      <w:r w:rsidRPr="00F76A3D">
        <w:rPr>
          <w:rFonts w:asciiTheme="minorHAnsi" w:eastAsia="Candara" w:hAnsiTheme="minorHAnsi" w:cstheme="minorHAnsi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io M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ax</w:t>
      </w:r>
      <w:r w:rsidRPr="00F76A3D">
        <w:rPr>
          <w:rFonts w:asciiTheme="minorHAnsi" w:eastAsia="Candara" w:hAnsiTheme="minorHAnsi" w:cstheme="minorHAnsi"/>
          <w:sz w:val="22"/>
          <w:szCs w:val="22"/>
        </w:rPr>
        <w:t>,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J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z w:val="22"/>
          <w:szCs w:val="22"/>
        </w:rPr>
        <w:t>crip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,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ya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8</w:t>
      </w:r>
      <w:r w:rsidRPr="00F76A3D">
        <w:rPr>
          <w:rFonts w:asciiTheme="minorHAnsi" w:eastAsia="Candara" w:hAnsiTheme="minorHAnsi" w:cstheme="minorHAnsi"/>
          <w:sz w:val="22"/>
          <w:szCs w:val="22"/>
        </w:rPr>
        <w:t>.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z w:val="22"/>
          <w:szCs w:val="22"/>
        </w:rPr>
        <w:t>, A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 P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p,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C++</w:t>
      </w:r>
      <w:r w:rsidRPr="00F76A3D">
        <w:rPr>
          <w:rFonts w:asciiTheme="minorHAnsi" w:eastAsia="Candara" w:hAnsiTheme="minorHAnsi" w:cstheme="minorHAnsi"/>
          <w:sz w:val="22"/>
          <w:szCs w:val="22"/>
        </w:rPr>
        <w:t>, MS Of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F76A3D">
        <w:rPr>
          <w:rFonts w:asciiTheme="minorHAnsi" w:eastAsia="Candara" w:hAnsiTheme="minorHAnsi" w:cstheme="minorHAnsi"/>
          <w:sz w:val="22"/>
          <w:szCs w:val="22"/>
        </w:rPr>
        <w:t>ice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(E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, A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ces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z w:val="22"/>
          <w:szCs w:val="22"/>
        </w:rPr>
        <w:t>,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Wo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po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nt</w:t>
      </w:r>
      <w:r w:rsidRPr="00F76A3D">
        <w:rPr>
          <w:rFonts w:asciiTheme="minorHAnsi" w:eastAsia="Candara" w:hAnsiTheme="minorHAnsi" w:cstheme="minorHAnsi"/>
          <w:sz w:val="22"/>
          <w:szCs w:val="22"/>
        </w:rPr>
        <w:t>,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z w:val="22"/>
          <w:szCs w:val="22"/>
        </w:rPr>
        <w:t>bl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)</w:t>
      </w:r>
    </w:p>
    <w:p w14:paraId="768A1005" w14:textId="77777777" w:rsidR="00991B95" w:rsidRPr="00F76A3D" w:rsidRDefault="00991B95" w:rsidP="00F76A3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99579B1" w14:textId="77777777" w:rsidR="00991B95" w:rsidRPr="00F76A3D" w:rsidRDefault="00E8654C" w:rsidP="00F76A3D">
      <w:pPr>
        <w:spacing w:before="14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VO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L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U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N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T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ARY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 xml:space="preserve"> 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W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OR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  <w:u w:color="000000"/>
        </w:rPr>
        <w:t>K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/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E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X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TR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  <w:u w:color="000000"/>
        </w:rPr>
        <w:t>A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-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C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U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RRI</w:t>
      </w:r>
      <w:r w:rsidRPr="00F76A3D">
        <w:rPr>
          <w:rFonts w:asciiTheme="minorHAnsi" w:eastAsia="Candara" w:hAnsiTheme="minorHAnsi" w:cstheme="minorHAnsi"/>
          <w:b/>
          <w:spacing w:val="-2"/>
          <w:sz w:val="22"/>
          <w:szCs w:val="22"/>
          <w:u w:color="000000"/>
        </w:rPr>
        <w:t>C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U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L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A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R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 xml:space="preserve"> A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C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  <w:u w:color="000000"/>
        </w:rPr>
        <w:t>T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I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V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I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  <w:u w:color="000000"/>
        </w:rPr>
        <w:t>T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I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E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S</w:t>
      </w:r>
    </w:p>
    <w:p w14:paraId="666A481A" w14:textId="77777777" w:rsidR="00991B95" w:rsidRPr="00F76A3D" w:rsidRDefault="00991B95" w:rsidP="00F76A3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65CEE41" w14:textId="77777777" w:rsidR="00991B95" w:rsidRPr="00F76A3D" w:rsidRDefault="00E8654C" w:rsidP="00F76A3D">
      <w:pPr>
        <w:spacing w:before="14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14                     </w:t>
      </w:r>
      <w:r w:rsidRPr="00F76A3D">
        <w:rPr>
          <w:rFonts w:asciiTheme="minorHAnsi" w:eastAsia="Candara" w:hAnsiTheme="minorHAnsi" w:cstheme="minorHAnsi"/>
          <w:spacing w:val="4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cip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ed in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ot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ys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o 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se f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s for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cer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sea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h</w:t>
      </w:r>
    </w:p>
    <w:p w14:paraId="062D012B" w14:textId="77777777" w:rsidR="00991B95" w:rsidRPr="00F76A3D" w:rsidRDefault="00E8654C" w:rsidP="00F76A3D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13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                     </w:t>
      </w:r>
      <w:r w:rsidRPr="00F76A3D">
        <w:rPr>
          <w:rFonts w:asciiTheme="minorHAnsi" w:eastAsia="Candara" w:hAnsiTheme="minorHAnsi" w:cstheme="minorHAnsi"/>
          <w:spacing w:val="30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Sel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ed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s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pen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ay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assa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or, Fa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of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T,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ash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y</w:t>
      </w:r>
    </w:p>
    <w:p w14:paraId="07928207" w14:textId="77777777" w:rsidR="00991B95" w:rsidRPr="00F76A3D" w:rsidRDefault="00E8654C" w:rsidP="00F76A3D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12                     </w:t>
      </w:r>
      <w:r w:rsidRPr="00F76A3D">
        <w:rPr>
          <w:rFonts w:asciiTheme="minorHAnsi" w:eastAsia="Candara" w:hAnsiTheme="minorHAnsi" w:cstheme="minorHAnsi"/>
          <w:spacing w:val="35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Volu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F76A3D">
        <w:rPr>
          <w:rFonts w:asciiTheme="minorHAnsi" w:eastAsia="Candara" w:hAnsiTheme="minorHAnsi" w:cstheme="minorHAnsi"/>
          <w:sz w:val="22"/>
          <w:szCs w:val="22"/>
        </w:rPr>
        <w:t>or 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C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ss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r 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K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k A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sz w:val="22"/>
          <w:szCs w:val="22"/>
        </w:rPr>
        <w:t>pe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l</w:t>
      </w:r>
    </w:p>
    <w:p w14:paraId="1A92EAE3" w14:textId="77777777" w:rsidR="00991B95" w:rsidRPr="00F76A3D" w:rsidRDefault="00991B95" w:rsidP="00F76A3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149BD9E" w14:textId="77777777" w:rsidR="00991B95" w:rsidRPr="00F76A3D" w:rsidRDefault="00E8654C" w:rsidP="00F76A3D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M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E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M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B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ER</w:t>
      </w:r>
      <w:r w:rsidRPr="00F76A3D">
        <w:rPr>
          <w:rFonts w:asciiTheme="minorHAnsi" w:eastAsia="Candara" w:hAnsiTheme="minorHAnsi" w:cstheme="minorHAnsi"/>
          <w:b/>
          <w:spacing w:val="-3"/>
          <w:sz w:val="22"/>
          <w:szCs w:val="22"/>
          <w:u w:color="000000"/>
        </w:rPr>
        <w:t>S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H</w:t>
      </w: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I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PS</w:t>
      </w:r>
    </w:p>
    <w:p w14:paraId="54FBFDE2" w14:textId="77777777" w:rsidR="00991B95" w:rsidRPr="00F76A3D" w:rsidRDefault="00991B95" w:rsidP="00F76A3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247BCBD" w14:textId="77777777" w:rsidR="00991B95" w:rsidRPr="00F76A3D" w:rsidRDefault="00E8654C" w:rsidP="00F76A3D">
      <w:pPr>
        <w:spacing w:before="14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1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4                     </w:t>
      </w:r>
      <w:r w:rsidRPr="00F76A3D">
        <w:rPr>
          <w:rFonts w:asciiTheme="minorHAnsi" w:eastAsia="Candara" w:hAnsiTheme="minorHAnsi" w:cstheme="minorHAnsi"/>
          <w:spacing w:val="4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j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z w:val="22"/>
          <w:szCs w:val="22"/>
        </w:rPr>
        <w:t>em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Of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r, M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form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hn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4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(M</w:t>
      </w:r>
      <w:r w:rsidRPr="00F76A3D">
        <w:rPr>
          <w:rFonts w:asciiTheme="minorHAnsi" w:eastAsia="Candara" w:hAnsiTheme="minorHAnsi" w:cstheme="minorHAnsi"/>
          <w:spacing w:val="-4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TC)</w:t>
      </w:r>
    </w:p>
    <w:p w14:paraId="75207F3D" w14:textId="77777777" w:rsidR="00991B95" w:rsidRPr="00F76A3D" w:rsidRDefault="00E8654C" w:rsidP="00F76A3D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12                     </w:t>
      </w:r>
      <w:r w:rsidRPr="00F76A3D">
        <w:rPr>
          <w:rFonts w:asciiTheme="minorHAnsi" w:eastAsia="Candara" w:hAnsiTheme="minorHAnsi" w:cstheme="minorHAnsi"/>
          <w:spacing w:val="35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emb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of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si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ute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of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</w:p>
    <w:p w14:paraId="7ABE4C87" w14:textId="77777777" w:rsidR="00991B95" w:rsidRPr="00F76A3D" w:rsidRDefault="00E8654C" w:rsidP="00F76A3D">
      <w:pPr>
        <w:spacing w:before="1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12                     </w:t>
      </w:r>
      <w:r w:rsidRPr="00F76A3D">
        <w:rPr>
          <w:rFonts w:asciiTheme="minorHAnsi" w:eastAsia="Candara" w:hAnsiTheme="minorHAnsi" w:cstheme="minorHAnsi"/>
          <w:spacing w:val="35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z w:val="22"/>
          <w:szCs w:val="22"/>
        </w:rPr>
        <w:t>emb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of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2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ute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f 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</w:p>
    <w:p w14:paraId="718AE388" w14:textId="77777777" w:rsidR="00991B95" w:rsidRPr="00F76A3D" w:rsidRDefault="00E8654C" w:rsidP="00F76A3D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0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11                      </w:t>
      </w:r>
      <w:r w:rsidRPr="00F76A3D">
        <w:rPr>
          <w:rFonts w:asciiTheme="minorHAnsi" w:eastAsia="Candara" w:hAnsiTheme="minorHAnsi" w:cstheme="minorHAnsi"/>
          <w:spacing w:val="1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Ele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ed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C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ee M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r of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ep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se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ative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cil</w:t>
      </w:r>
    </w:p>
    <w:p w14:paraId="7847C86C" w14:textId="77777777" w:rsidR="00991B95" w:rsidRPr="00F76A3D" w:rsidRDefault="00991B95" w:rsidP="00F76A3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4E0C65A" w14:textId="77777777" w:rsidR="00991B95" w:rsidRPr="00F76A3D" w:rsidRDefault="00E8654C" w:rsidP="00F76A3D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1"/>
          <w:sz w:val="22"/>
          <w:szCs w:val="22"/>
          <w:u w:color="000000"/>
        </w:rPr>
        <w:t>I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NTERE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S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T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S</w:t>
      </w:r>
    </w:p>
    <w:p w14:paraId="6E2652EB" w14:textId="77777777" w:rsidR="00991B95" w:rsidRPr="00F76A3D" w:rsidRDefault="00991B95" w:rsidP="00F76A3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F47F4AF" w14:textId="77777777" w:rsidR="00991B95" w:rsidRPr="00F76A3D" w:rsidRDefault="00E8654C" w:rsidP="00F76A3D">
      <w:pPr>
        <w:spacing w:before="14"/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in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z w:val="22"/>
          <w:szCs w:val="22"/>
        </w:rPr>
        <w:t>: crime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s,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ch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ag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z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es</w:t>
      </w:r>
    </w:p>
    <w:p w14:paraId="1682CC65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Ke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ping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br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f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com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p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er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opm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ug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t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blo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</w:p>
    <w:p w14:paraId="32E80AF8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Spo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: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r cr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>k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, bl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ck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belt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ka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e, 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ki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g</w:t>
      </w:r>
    </w:p>
    <w:p w14:paraId="0AF9A27D" w14:textId="77777777" w:rsidR="00991B95" w:rsidRPr="00F76A3D" w:rsidRDefault="00E8654C" w:rsidP="00F76A3D">
      <w:pPr>
        <w:ind w:left="262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</w:t>
      </w:r>
      <w:r w:rsidRPr="00F76A3D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Tra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el: SE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si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, Eur</w:t>
      </w:r>
      <w:r w:rsidRPr="00F76A3D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pe</w:t>
      </w:r>
    </w:p>
    <w:p w14:paraId="25DB5972" w14:textId="77777777" w:rsidR="00991B95" w:rsidRPr="00F76A3D" w:rsidRDefault="00991B95" w:rsidP="00F76A3D">
      <w:pPr>
        <w:rPr>
          <w:rFonts w:asciiTheme="minorHAnsi" w:hAnsiTheme="minorHAnsi" w:cstheme="minorHAnsi"/>
          <w:sz w:val="22"/>
          <w:szCs w:val="22"/>
        </w:rPr>
      </w:pPr>
    </w:p>
    <w:p w14:paraId="6B03418E" w14:textId="77777777" w:rsidR="00991B95" w:rsidRPr="00F76A3D" w:rsidRDefault="00E8654C" w:rsidP="00F76A3D">
      <w:pPr>
        <w:spacing w:before="14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RE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F</w:t>
      </w:r>
      <w:r w:rsidRPr="00F76A3D">
        <w:rPr>
          <w:rFonts w:asciiTheme="minorHAnsi" w:eastAsia="Candara" w:hAnsiTheme="minorHAnsi" w:cstheme="minorHAnsi"/>
          <w:b/>
          <w:spacing w:val="-1"/>
          <w:sz w:val="22"/>
          <w:szCs w:val="22"/>
          <w:u w:color="000000"/>
        </w:rPr>
        <w:t>EREE</w:t>
      </w:r>
      <w:r w:rsidRPr="00F76A3D">
        <w:rPr>
          <w:rFonts w:asciiTheme="minorHAnsi" w:eastAsia="Candara" w:hAnsiTheme="minorHAnsi" w:cstheme="minorHAnsi"/>
          <w:b/>
          <w:sz w:val="22"/>
          <w:szCs w:val="22"/>
          <w:u w:color="000000"/>
        </w:rPr>
        <w:t>S</w:t>
      </w:r>
    </w:p>
    <w:p w14:paraId="76F6C7F0" w14:textId="77777777" w:rsidR="00991B95" w:rsidRPr="00F76A3D" w:rsidRDefault="00991B95" w:rsidP="00F76A3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4613CFE" w14:textId="77777777" w:rsidR="00991B95" w:rsidRPr="00F76A3D" w:rsidRDefault="00E8654C" w:rsidP="00F76A3D">
      <w:pPr>
        <w:spacing w:before="14"/>
        <w:ind w:left="1180" w:right="7665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>Ms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mp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z w:val="22"/>
          <w:szCs w:val="22"/>
        </w:rPr>
        <w:t>on M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z w:val="22"/>
          <w:szCs w:val="22"/>
        </w:rPr>
        <w:t>er (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)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z w:val="22"/>
          <w:szCs w:val="22"/>
        </w:rPr>
        <w:t>pu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s R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</w:p>
    <w:p w14:paraId="516DD163" w14:textId="77777777" w:rsidR="00991B95" w:rsidRPr="00F76A3D" w:rsidRDefault="00E8654C" w:rsidP="00F76A3D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Tel:  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987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6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6</w:t>
      </w:r>
      <w:r w:rsidRPr="00F76A3D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6</w:t>
      </w:r>
      <w:r w:rsidRPr="00F76A3D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7</w:t>
      </w:r>
      <w:r w:rsidRPr="00F76A3D">
        <w:rPr>
          <w:rFonts w:asciiTheme="minorHAnsi" w:eastAsia="Candara" w:hAnsiTheme="minorHAnsi" w:cstheme="minorHAnsi"/>
          <w:position w:val="1"/>
          <w:sz w:val="22"/>
          <w:szCs w:val="22"/>
        </w:rPr>
        <w:t>7</w:t>
      </w:r>
    </w:p>
    <w:p w14:paraId="7D069934" w14:textId="77777777" w:rsidR="00991B95" w:rsidRPr="00F76A3D" w:rsidRDefault="00E8654C" w:rsidP="00F76A3D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>Ema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hyperlink r:id="rId12">
        <w:r w:rsidRPr="00F76A3D">
          <w:rPr>
            <w:rFonts w:asciiTheme="minorHAnsi" w:eastAsia="Candara" w:hAnsiTheme="minorHAnsi" w:cstheme="minorHAnsi"/>
            <w:sz w:val="22"/>
            <w:szCs w:val="22"/>
          </w:rPr>
          <w:t>l: m</w:t>
        </w:r>
        <w:r w:rsidRPr="00F76A3D">
          <w:rPr>
            <w:rFonts w:asciiTheme="minorHAnsi" w:eastAsia="Candara" w:hAnsiTheme="minorHAnsi" w:cstheme="minorHAnsi"/>
            <w:spacing w:val="-3"/>
            <w:sz w:val="22"/>
            <w:szCs w:val="22"/>
          </w:rPr>
          <w:t>a</w:t>
        </w:r>
        <w:r w:rsidRPr="00F76A3D">
          <w:rPr>
            <w:rFonts w:asciiTheme="minorHAnsi" w:eastAsia="Candara" w:hAnsiTheme="minorHAnsi" w:cstheme="minorHAnsi"/>
            <w:spacing w:val="1"/>
            <w:sz w:val="22"/>
            <w:szCs w:val="22"/>
          </w:rPr>
          <w:t>n</w:t>
        </w:r>
        <w:r w:rsidRPr="00F76A3D">
          <w:rPr>
            <w:rFonts w:asciiTheme="minorHAnsi" w:eastAsia="Candara" w:hAnsiTheme="minorHAnsi" w:cstheme="minorHAnsi"/>
            <w:spacing w:val="-1"/>
            <w:sz w:val="22"/>
            <w:szCs w:val="22"/>
          </w:rPr>
          <w:t>d</w:t>
        </w:r>
        <w:r w:rsidRPr="00F76A3D">
          <w:rPr>
            <w:rFonts w:asciiTheme="minorHAnsi" w:eastAsia="Candara" w:hAnsiTheme="minorHAnsi" w:cstheme="minorHAnsi"/>
            <w:spacing w:val="-2"/>
            <w:sz w:val="22"/>
            <w:szCs w:val="22"/>
          </w:rPr>
          <w:t>y</w:t>
        </w:r>
        <w:r w:rsidRPr="00F76A3D">
          <w:rPr>
            <w:rFonts w:asciiTheme="minorHAnsi" w:eastAsia="Candara" w:hAnsiTheme="minorHAnsi" w:cstheme="minorHAnsi"/>
            <w:spacing w:val="1"/>
            <w:sz w:val="22"/>
            <w:szCs w:val="22"/>
          </w:rPr>
          <w:t>t</w:t>
        </w:r>
        <w:r w:rsidRPr="00F76A3D">
          <w:rPr>
            <w:rFonts w:asciiTheme="minorHAnsi" w:eastAsia="Candara" w:hAnsiTheme="minorHAnsi" w:cstheme="minorHAnsi"/>
            <w:sz w:val="22"/>
            <w:szCs w:val="22"/>
          </w:rPr>
          <w:t>em</w:t>
        </w:r>
        <w:r w:rsidRPr="00F76A3D">
          <w:rPr>
            <w:rFonts w:asciiTheme="minorHAnsi" w:eastAsia="Candara" w:hAnsiTheme="minorHAnsi" w:cstheme="minorHAnsi"/>
            <w:spacing w:val="-3"/>
            <w:sz w:val="22"/>
            <w:szCs w:val="22"/>
          </w:rPr>
          <w:t>p</w:t>
        </w:r>
        <w:r w:rsidRPr="00F76A3D">
          <w:rPr>
            <w:rFonts w:asciiTheme="minorHAnsi" w:eastAsia="Candara" w:hAnsiTheme="minorHAnsi" w:cstheme="minorHAnsi"/>
            <w:sz w:val="22"/>
            <w:szCs w:val="22"/>
          </w:rPr>
          <w:t>so</w:t>
        </w:r>
        <w:r w:rsidRPr="00F76A3D">
          <w:rPr>
            <w:rFonts w:asciiTheme="minorHAnsi" w:eastAsia="Candara" w:hAnsiTheme="minorHAnsi" w:cstheme="minorHAnsi"/>
            <w:spacing w:val="-2"/>
            <w:sz w:val="22"/>
            <w:szCs w:val="22"/>
          </w:rPr>
          <w:t>n</w:t>
        </w:r>
        <w:r w:rsidRPr="00F76A3D">
          <w:rPr>
            <w:rFonts w:asciiTheme="minorHAnsi" w:eastAsia="Candara" w:hAnsiTheme="minorHAnsi" w:cstheme="minorHAnsi"/>
            <w:sz w:val="22"/>
            <w:szCs w:val="22"/>
          </w:rPr>
          <w:t>@</w:t>
        </w:r>
        <w:r w:rsidRPr="00F76A3D">
          <w:rPr>
            <w:rFonts w:asciiTheme="minorHAnsi" w:eastAsia="Candara" w:hAnsiTheme="minorHAnsi" w:cstheme="minorHAnsi"/>
            <w:spacing w:val="-3"/>
            <w:sz w:val="22"/>
            <w:szCs w:val="22"/>
          </w:rPr>
          <w:t>g</w:t>
        </w:r>
        <w:r w:rsidRPr="00F76A3D">
          <w:rPr>
            <w:rFonts w:asciiTheme="minorHAnsi" w:eastAsia="Candara" w:hAnsiTheme="minorHAnsi" w:cstheme="minorHAnsi"/>
            <w:sz w:val="22"/>
            <w:szCs w:val="22"/>
          </w:rPr>
          <w:t>m</w:t>
        </w:r>
        <w:r w:rsidRPr="00F76A3D">
          <w:rPr>
            <w:rFonts w:asciiTheme="minorHAnsi" w:eastAsia="Candara" w:hAnsiTheme="minorHAnsi" w:cstheme="minorHAnsi"/>
            <w:spacing w:val="-1"/>
            <w:sz w:val="22"/>
            <w:szCs w:val="22"/>
          </w:rPr>
          <w:t>a</w:t>
        </w:r>
        <w:r w:rsidRPr="00F76A3D">
          <w:rPr>
            <w:rFonts w:asciiTheme="minorHAnsi" w:eastAsia="Candara" w:hAnsiTheme="minorHAnsi" w:cstheme="minorHAnsi"/>
            <w:sz w:val="22"/>
            <w:szCs w:val="22"/>
          </w:rPr>
          <w:t>i</w:t>
        </w:r>
        <w:r w:rsidRPr="00F76A3D">
          <w:rPr>
            <w:rFonts w:asciiTheme="minorHAnsi" w:eastAsia="Candara" w:hAnsiTheme="minorHAnsi" w:cstheme="minorHAnsi"/>
            <w:spacing w:val="-1"/>
            <w:sz w:val="22"/>
            <w:szCs w:val="22"/>
          </w:rPr>
          <w:t>l</w:t>
        </w:r>
        <w:r w:rsidRPr="00F76A3D">
          <w:rPr>
            <w:rFonts w:asciiTheme="minorHAnsi" w:eastAsia="Candara" w:hAnsiTheme="minorHAnsi" w:cstheme="minorHAnsi"/>
            <w:sz w:val="22"/>
            <w:szCs w:val="22"/>
          </w:rPr>
          <w:t>.com</w:t>
        </w:r>
      </w:hyperlink>
    </w:p>
    <w:p w14:paraId="013062B8" w14:textId="77777777" w:rsidR="00991B95" w:rsidRPr="00F76A3D" w:rsidRDefault="00991B95" w:rsidP="00F76A3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847E604" w14:textId="77777777" w:rsidR="00991B95" w:rsidRPr="00F76A3D" w:rsidRDefault="00E8654C" w:rsidP="00F76A3D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r K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e Bri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la</w:t>
      </w:r>
    </w:p>
    <w:p w14:paraId="394FF1A2" w14:textId="77777777" w:rsidR="00991B95" w:rsidRPr="00F76A3D" w:rsidRDefault="00E8654C" w:rsidP="00F76A3D">
      <w:pPr>
        <w:spacing w:before="2"/>
        <w:ind w:left="1180" w:right="3077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o</w:t>
      </w:r>
      <w:r w:rsidRPr="00F76A3D">
        <w:rPr>
          <w:rFonts w:asciiTheme="minorHAnsi" w:eastAsia="Candara" w:hAnsiTheme="minorHAnsi" w:cstheme="minorHAnsi"/>
          <w:sz w:val="22"/>
          <w:szCs w:val="22"/>
        </w:rPr>
        <w:t>f Facu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z w:val="22"/>
          <w:szCs w:val="22"/>
        </w:rPr>
        <w:t>f I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form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, T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F76A3D">
        <w:rPr>
          <w:rFonts w:asciiTheme="minorHAnsi" w:eastAsia="Candara" w:hAnsiTheme="minorHAnsi" w:cstheme="minorHAnsi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&amp;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y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ms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(Tu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or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on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F76A3D">
        <w:rPr>
          <w:rFonts w:asciiTheme="minorHAnsi" w:eastAsia="Candara" w:hAnsiTheme="minorHAnsi" w:cstheme="minorHAnsi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z w:val="22"/>
          <w:szCs w:val="22"/>
        </w:rPr>
        <w:t>cou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se) M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z w:val="22"/>
          <w:szCs w:val="22"/>
        </w:rPr>
        <w:t>h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F76A3D">
        <w:rPr>
          <w:rFonts w:asciiTheme="minorHAnsi" w:eastAsia="Candara" w:hAnsiTheme="minorHAnsi" w:cstheme="minorHAnsi"/>
          <w:sz w:val="22"/>
          <w:szCs w:val="22"/>
        </w:rPr>
        <w:t>s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F76A3D">
        <w:rPr>
          <w:rFonts w:asciiTheme="minorHAnsi" w:eastAsia="Candara" w:hAnsiTheme="minorHAnsi" w:cstheme="minorHAnsi"/>
          <w:sz w:val="22"/>
          <w:szCs w:val="22"/>
        </w:rPr>
        <w:t>y,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F76A3D">
        <w:rPr>
          <w:rFonts w:asciiTheme="minorHAnsi" w:eastAsia="Candara" w:hAnsiTheme="minorHAnsi" w:cstheme="minorHAnsi"/>
          <w:sz w:val="22"/>
          <w:szCs w:val="22"/>
        </w:rPr>
        <w:t>e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rw</w:t>
      </w:r>
      <w:r w:rsidRPr="00F76A3D">
        <w:rPr>
          <w:rFonts w:asciiTheme="minorHAnsi" w:eastAsia="Candara" w:hAnsiTheme="minorHAnsi" w:cstheme="minorHAnsi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k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F76A3D">
        <w:rPr>
          <w:rFonts w:asciiTheme="minorHAnsi" w:eastAsia="Candara" w:hAnsiTheme="minorHAnsi" w:cstheme="minorHAnsi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F76A3D">
        <w:rPr>
          <w:rFonts w:asciiTheme="minorHAnsi" w:eastAsia="Candara" w:hAnsiTheme="minorHAnsi" w:cstheme="minorHAnsi"/>
          <w:sz w:val="22"/>
          <w:szCs w:val="22"/>
        </w:rPr>
        <w:t>pus</w:t>
      </w:r>
    </w:p>
    <w:p w14:paraId="4AF5B269" w14:textId="77777777" w:rsidR="00991B95" w:rsidRPr="00F76A3D" w:rsidRDefault="00E8654C" w:rsidP="00F76A3D">
      <w:pPr>
        <w:spacing w:before="1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 xml:space="preserve">Tel:  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980</w:t>
      </w:r>
      <w:r w:rsidRPr="00F76A3D">
        <w:rPr>
          <w:rFonts w:asciiTheme="minorHAnsi" w:eastAsia="Candara" w:hAnsiTheme="minorHAnsi" w:cstheme="minorHAnsi"/>
          <w:sz w:val="22"/>
          <w:szCs w:val="22"/>
        </w:rPr>
        <w:t>0 1</w:t>
      </w:r>
      <w:r w:rsidRPr="00F76A3D">
        <w:rPr>
          <w:rFonts w:asciiTheme="minorHAnsi" w:eastAsia="Candara" w:hAnsiTheme="minorHAnsi" w:cstheme="minorHAnsi"/>
          <w:spacing w:val="-2"/>
          <w:sz w:val="22"/>
          <w:szCs w:val="22"/>
        </w:rPr>
        <w:t>3</w:t>
      </w:r>
      <w:r w:rsidRPr="00F76A3D">
        <w:rPr>
          <w:rFonts w:asciiTheme="minorHAnsi" w:eastAsia="Candara" w:hAnsiTheme="minorHAnsi" w:cstheme="minorHAnsi"/>
          <w:sz w:val="22"/>
          <w:szCs w:val="22"/>
        </w:rPr>
        <w:t>34</w:t>
      </w:r>
    </w:p>
    <w:p w14:paraId="4ECA48D3" w14:textId="77777777" w:rsidR="00991B95" w:rsidRPr="00F76A3D" w:rsidRDefault="00E8654C" w:rsidP="00F76A3D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F76A3D">
        <w:rPr>
          <w:rFonts w:asciiTheme="minorHAnsi" w:eastAsia="Candara" w:hAnsiTheme="minorHAnsi" w:cstheme="minorHAnsi"/>
          <w:sz w:val="22"/>
          <w:szCs w:val="22"/>
        </w:rPr>
        <w:t>Ema</w:t>
      </w:r>
      <w:r w:rsidRPr="00F76A3D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F76A3D">
        <w:rPr>
          <w:rFonts w:asciiTheme="minorHAnsi" w:eastAsia="Candara" w:hAnsiTheme="minorHAnsi" w:cstheme="minorHAnsi"/>
          <w:sz w:val="22"/>
          <w:szCs w:val="22"/>
        </w:rPr>
        <w:t>l:  k</w:t>
      </w:r>
      <w:r w:rsidRPr="00F76A3D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F76A3D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hyperlink r:id="rId13">
        <w:r w:rsidRPr="00F76A3D">
          <w:rPr>
            <w:rFonts w:asciiTheme="minorHAnsi" w:eastAsia="Candara" w:hAnsiTheme="minorHAnsi" w:cstheme="minorHAnsi"/>
            <w:sz w:val="22"/>
            <w:szCs w:val="22"/>
          </w:rPr>
          <w:t>e</w:t>
        </w:r>
        <w:r w:rsidRPr="00F76A3D">
          <w:rPr>
            <w:rFonts w:asciiTheme="minorHAnsi" w:eastAsia="Candara" w:hAnsiTheme="minorHAnsi" w:cstheme="minorHAnsi"/>
            <w:spacing w:val="-1"/>
            <w:sz w:val="22"/>
            <w:szCs w:val="22"/>
          </w:rPr>
          <w:t>.</w:t>
        </w:r>
        <w:r w:rsidRPr="00F76A3D">
          <w:rPr>
            <w:rFonts w:asciiTheme="minorHAnsi" w:eastAsia="Candara" w:hAnsiTheme="minorHAnsi" w:cstheme="minorHAnsi"/>
            <w:sz w:val="22"/>
            <w:szCs w:val="22"/>
          </w:rPr>
          <w:t>br</w:t>
        </w:r>
        <w:r w:rsidRPr="00F76A3D">
          <w:rPr>
            <w:rFonts w:asciiTheme="minorHAnsi" w:eastAsia="Candara" w:hAnsiTheme="minorHAnsi" w:cstheme="minorHAnsi"/>
            <w:spacing w:val="-1"/>
            <w:sz w:val="22"/>
            <w:szCs w:val="22"/>
          </w:rPr>
          <w:t>i</w:t>
        </w:r>
        <w:r w:rsidRPr="00F76A3D">
          <w:rPr>
            <w:rFonts w:asciiTheme="minorHAnsi" w:eastAsia="Candara" w:hAnsiTheme="minorHAnsi" w:cstheme="minorHAnsi"/>
            <w:sz w:val="22"/>
            <w:szCs w:val="22"/>
          </w:rPr>
          <w:t>l</w:t>
        </w:r>
        <w:r w:rsidRPr="00F76A3D">
          <w:rPr>
            <w:rFonts w:asciiTheme="minorHAnsi" w:eastAsia="Candara" w:hAnsiTheme="minorHAnsi" w:cstheme="minorHAnsi"/>
            <w:spacing w:val="-1"/>
            <w:sz w:val="22"/>
            <w:szCs w:val="22"/>
          </w:rPr>
          <w:t>l</w:t>
        </w:r>
        <w:r w:rsidRPr="00F76A3D">
          <w:rPr>
            <w:rFonts w:asciiTheme="minorHAnsi" w:eastAsia="Candara" w:hAnsiTheme="minorHAnsi" w:cstheme="minorHAnsi"/>
            <w:spacing w:val="-3"/>
            <w:sz w:val="22"/>
            <w:szCs w:val="22"/>
          </w:rPr>
          <w:t>a</w:t>
        </w:r>
        <w:r w:rsidRPr="00F76A3D">
          <w:rPr>
            <w:rFonts w:asciiTheme="minorHAnsi" w:eastAsia="Candara" w:hAnsiTheme="minorHAnsi" w:cstheme="minorHAnsi"/>
            <w:sz w:val="22"/>
            <w:szCs w:val="22"/>
          </w:rPr>
          <w:t>@m</w:t>
        </w:r>
        <w:r w:rsidRPr="00F76A3D">
          <w:rPr>
            <w:rFonts w:asciiTheme="minorHAnsi" w:eastAsia="Candara" w:hAnsiTheme="minorHAnsi" w:cstheme="minorHAnsi"/>
            <w:spacing w:val="-2"/>
            <w:sz w:val="22"/>
            <w:szCs w:val="22"/>
          </w:rPr>
          <w:t>o</w:t>
        </w:r>
        <w:r w:rsidRPr="00F76A3D">
          <w:rPr>
            <w:rFonts w:asciiTheme="minorHAnsi" w:eastAsia="Candara" w:hAnsiTheme="minorHAnsi" w:cstheme="minorHAnsi"/>
            <w:spacing w:val="1"/>
            <w:sz w:val="22"/>
            <w:szCs w:val="22"/>
          </w:rPr>
          <w:t>n</w:t>
        </w:r>
        <w:r w:rsidRPr="00F76A3D">
          <w:rPr>
            <w:rFonts w:asciiTheme="minorHAnsi" w:eastAsia="Candara" w:hAnsiTheme="minorHAnsi" w:cstheme="minorHAnsi"/>
            <w:sz w:val="22"/>
            <w:szCs w:val="22"/>
          </w:rPr>
          <w:t>a</w:t>
        </w:r>
        <w:r w:rsidRPr="00F76A3D">
          <w:rPr>
            <w:rFonts w:asciiTheme="minorHAnsi" w:eastAsia="Candara" w:hAnsiTheme="minorHAnsi" w:cstheme="minorHAnsi"/>
            <w:spacing w:val="-2"/>
            <w:sz w:val="22"/>
            <w:szCs w:val="22"/>
          </w:rPr>
          <w:t>sh</w:t>
        </w:r>
        <w:r w:rsidRPr="00F76A3D">
          <w:rPr>
            <w:rFonts w:asciiTheme="minorHAnsi" w:eastAsia="Candara" w:hAnsiTheme="minorHAnsi" w:cstheme="minorHAnsi"/>
            <w:sz w:val="22"/>
            <w:szCs w:val="22"/>
          </w:rPr>
          <w:t>.</w:t>
        </w:r>
        <w:r w:rsidRPr="00F76A3D">
          <w:rPr>
            <w:rFonts w:asciiTheme="minorHAnsi" w:eastAsia="Candara" w:hAnsiTheme="minorHAnsi" w:cstheme="minorHAnsi"/>
            <w:spacing w:val="-1"/>
            <w:sz w:val="22"/>
            <w:szCs w:val="22"/>
          </w:rPr>
          <w:t>ed</w:t>
        </w:r>
        <w:r w:rsidRPr="00F76A3D">
          <w:rPr>
            <w:rFonts w:asciiTheme="minorHAnsi" w:eastAsia="Candara" w:hAnsiTheme="minorHAnsi" w:cstheme="minorHAnsi"/>
            <w:sz w:val="22"/>
            <w:szCs w:val="22"/>
          </w:rPr>
          <w:t>u</w:t>
        </w:r>
        <w:r w:rsidRPr="00F76A3D">
          <w:rPr>
            <w:rFonts w:asciiTheme="minorHAnsi" w:eastAsia="Candara" w:hAnsiTheme="minorHAnsi" w:cstheme="minorHAnsi"/>
            <w:spacing w:val="-1"/>
            <w:sz w:val="22"/>
            <w:szCs w:val="22"/>
          </w:rPr>
          <w:t>.</w:t>
        </w:r>
        <w:r w:rsidRPr="00F76A3D">
          <w:rPr>
            <w:rFonts w:asciiTheme="minorHAnsi" w:eastAsia="Candara" w:hAnsiTheme="minorHAnsi" w:cstheme="minorHAnsi"/>
            <w:sz w:val="22"/>
            <w:szCs w:val="22"/>
          </w:rPr>
          <w:t>au</w:t>
        </w:r>
      </w:hyperlink>
    </w:p>
    <w:sectPr w:rsidR="00991B95" w:rsidRPr="00F76A3D">
      <w:type w:val="continuous"/>
      <w:pgSz w:w="11920" w:h="16840"/>
      <w:pgMar w:top="1280" w:right="260" w:bottom="0" w:left="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1670B" w14:textId="77777777" w:rsidR="00E8654C" w:rsidRDefault="00E8654C">
      <w:r>
        <w:separator/>
      </w:r>
    </w:p>
  </w:endnote>
  <w:endnote w:type="continuationSeparator" w:id="0">
    <w:p w14:paraId="7F3EC125" w14:textId="77777777" w:rsidR="00E8654C" w:rsidRDefault="00E86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621B8" w14:textId="77777777" w:rsidR="00991B95" w:rsidRDefault="00E8654C">
    <w:pPr>
      <w:spacing w:line="200" w:lineRule="exact"/>
    </w:pPr>
    <w:r>
      <w:pict w14:anchorId="52B36A1A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55.55pt;margin-top:788.85pt;width:120.65pt;height:42.35pt;z-index:-251658752;mso-position-horizontal-relative:page;mso-position-vertical-relative:page" filled="f" stroked="f">
          <v:textbox inset="0,0,0,0">
            <w:txbxContent>
              <w:p w14:paraId="670BFAAA" w14:textId="77777777" w:rsidR="00991B95" w:rsidRDefault="00E8654C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2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519C2E5D" w14:textId="77777777" w:rsidR="00991B95" w:rsidRDefault="00E8654C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6FAB811F" w14:textId="77777777" w:rsidR="00991B95" w:rsidRDefault="00E8654C">
                <w:pPr>
                  <w:spacing w:before="6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  <w:r>
      <w:pict w14:anchorId="47FA43E8">
        <v:shape id="_x0000_s2049" type="#_x0000_t202" style="position:absolute;margin-left:71pt;margin-top:818.05pt;width:107.5pt;height:13.05pt;z-index:-251657728;mso-position-horizontal-relative:page;mso-position-vertical-relative:page" filled="f" stroked="f">
          <v:textbox inset="0,0,0,0">
            <w:txbxContent>
              <w:p w14:paraId="16952777" w14:textId="77777777" w:rsidR="00991B95" w:rsidRDefault="00E8654C">
                <w:pPr>
                  <w:spacing w:line="240" w:lineRule="exact"/>
                  <w:ind w:left="20"/>
                  <w:rPr>
                    <w:rFonts w:ascii="Candara" w:eastAsia="Candara" w:hAnsi="Candara" w:cs="Candara"/>
                    <w:sz w:val="22"/>
                    <w:szCs w:val="22"/>
                  </w:rPr>
                </w:pP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t>y G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Candara" w:eastAsia="Candara" w:hAnsi="Candara" w:cs="Candara"/>
                    <w:spacing w:val="-3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t xml:space="preserve">ham   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ndara" w:eastAsia="Candara" w:hAnsi="Candara" w:cs="Candara"/>
                    <w:spacing w:val="-2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8088B" w14:textId="77777777" w:rsidR="00E8654C" w:rsidRDefault="00E8654C">
      <w:r>
        <w:separator/>
      </w:r>
    </w:p>
  </w:footnote>
  <w:footnote w:type="continuationSeparator" w:id="0">
    <w:p w14:paraId="413CA527" w14:textId="77777777" w:rsidR="00E8654C" w:rsidRDefault="00E86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51697" w14:textId="77777777" w:rsidR="00991B95" w:rsidRDefault="00E8654C">
    <w:pPr>
      <w:spacing w:line="200" w:lineRule="exact"/>
    </w:pPr>
    <w:r>
      <w:pict w14:anchorId="586C6D8C">
        <v:group id="_x0000_s2051" style="position:absolute;margin-left:18.2pt;margin-top:21.35pt;width:558.85pt;height:38.9pt;z-index:-251659776;mso-position-horizontal-relative:page;mso-position-vertical-relative:page" coordorigin="364,427" coordsize="11177,778">
          <v:shape id="_x0000_s2055" style="position:absolute;left:374;top:918;width:11157;height:36" coordorigin="374,918" coordsize="11157,36" path="m374,954r11157,l11531,918,374,918r,36xe" fillcolor="gray" stroked="f">
            <v:path arrowok="t"/>
          </v:shape>
          <v:shape id="_x0000_s2054" style="position:absolute;left:374;top:437;width:11157;height:481" coordorigin="374,437" coordsize="11157,481" path="m374,918r11157,l11531,437,374,437r,481xe" fillcolor="#004e85" stroked="f">
            <v:path arrowok="t"/>
          </v:shape>
          <v:shape id="_x0000_s2053" style="position:absolute;left:1051;top:714;width:490;height:481" coordorigin="1051,714" coordsize="490,481" path="m1296,714l1051,955r245,240l1541,955,1296,714xe" fillcolor="gray" stroked="f">
            <v:path arrowok="t"/>
          </v:shape>
          <v:shape id="_x0000_s2052" style="position:absolute;left:1051;top:678;width:490;height:481" coordorigin="1051,678" coordsize="490,481" path="m1296,678l1051,918r245,241l1541,918,1296,678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852739"/>
    <w:multiLevelType w:val="multilevel"/>
    <w:tmpl w:val="C7E055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B95"/>
    <w:rsid w:val="00991B95"/>
    <w:rsid w:val="00E8654C"/>
    <w:rsid w:val="00F7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644810A4"/>
  <w15:docId w15:val="{93C6B078-5DD7-41BD-AB0C-D77EA8DF0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brilla@monash.edu.a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ies_antiques.com/" TargetMode="External"/><Relationship Id="rId12" Type="http://schemas.openxmlformats.org/officeDocument/2006/relationships/hyperlink" Target="mailto:mandytempso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osies_antiques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822</Words>
  <Characters>4692</Characters>
  <Application>Microsoft Office Word</Application>
  <DocSecurity>0</DocSecurity>
  <Lines>39</Lines>
  <Paragraphs>11</Paragraphs>
  <ScaleCrop>false</ScaleCrop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2021-06-28T13:11:00Z</dcterms:created>
  <dcterms:modified xsi:type="dcterms:W3CDTF">2021-06-28T13:28:00Z</dcterms:modified>
</cp:coreProperties>
</file>